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AE818" w14:textId="77777777" w:rsidR="002B28BA" w:rsidRPr="00501D46" w:rsidRDefault="002B28BA" w:rsidP="002B28BA">
      <w:pPr>
        <w:jc w:val="center"/>
      </w:pPr>
      <w:r w:rsidRPr="00501D46">
        <w:t>ŚLĄSKI UNIWERSYTET MEDYCZNY</w:t>
      </w:r>
    </w:p>
    <w:p w14:paraId="76C6CABD" w14:textId="77777777" w:rsidR="002B28BA" w:rsidRPr="00501D46" w:rsidRDefault="002B28BA" w:rsidP="002B28BA">
      <w:pPr>
        <w:jc w:val="center"/>
      </w:pPr>
      <w:r w:rsidRPr="00501D46">
        <w:t>W KATOWICACH</w:t>
      </w:r>
    </w:p>
    <w:p w14:paraId="435CB5B0" w14:textId="77777777" w:rsidR="002B28BA" w:rsidRPr="00501D46" w:rsidRDefault="002B28BA" w:rsidP="002B28BA">
      <w:pPr>
        <w:jc w:val="center"/>
      </w:pPr>
    </w:p>
    <w:p w14:paraId="56B2F2AF" w14:textId="77777777" w:rsidR="002B28BA" w:rsidRDefault="002B28BA" w:rsidP="002B28BA">
      <w:pPr>
        <w:jc w:val="center"/>
      </w:pPr>
    </w:p>
    <w:p w14:paraId="2A1503EF" w14:textId="77777777" w:rsidR="00076F2C" w:rsidRDefault="00076F2C" w:rsidP="002B28BA">
      <w:pPr>
        <w:jc w:val="center"/>
      </w:pPr>
    </w:p>
    <w:p w14:paraId="0344B1EF" w14:textId="77777777" w:rsidR="00076F2C" w:rsidRPr="00501D46" w:rsidRDefault="00076F2C" w:rsidP="002B28BA">
      <w:pPr>
        <w:jc w:val="center"/>
      </w:pPr>
    </w:p>
    <w:p w14:paraId="03DE4051" w14:textId="77777777" w:rsidR="002B28BA" w:rsidRPr="00501D46" w:rsidRDefault="002B28BA" w:rsidP="002B28BA">
      <w:pPr>
        <w:jc w:val="center"/>
      </w:pPr>
      <w:bookmarkStart w:id="0" w:name="_GoBack"/>
      <w:bookmarkEnd w:id="0"/>
    </w:p>
    <w:p w14:paraId="00562059" w14:textId="77777777" w:rsidR="002B28BA" w:rsidRPr="00501D46" w:rsidRDefault="002B28BA" w:rsidP="002B28BA">
      <w:pPr>
        <w:jc w:val="center"/>
      </w:pPr>
    </w:p>
    <w:p w14:paraId="03239D4C" w14:textId="77777777" w:rsidR="002B28BA" w:rsidRPr="00501D46" w:rsidRDefault="002B28BA" w:rsidP="002B28BA">
      <w:pPr>
        <w:jc w:val="center"/>
      </w:pPr>
    </w:p>
    <w:p w14:paraId="08563179" w14:textId="77777777" w:rsidR="002B28BA" w:rsidRPr="00501D46" w:rsidRDefault="002B28BA" w:rsidP="002B28BA">
      <w:pPr>
        <w:jc w:val="center"/>
      </w:pPr>
    </w:p>
    <w:p w14:paraId="6DB4AE08" w14:textId="77777777" w:rsidR="002B28BA" w:rsidRPr="00501D46" w:rsidRDefault="002B28BA" w:rsidP="002B28BA">
      <w:pPr>
        <w:jc w:val="center"/>
      </w:pPr>
    </w:p>
    <w:p w14:paraId="478566F9" w14:textId="77777777" w:rsidR="002B28BA" w:rsidRPr="00501D46" w:rsidRDefault="002B28BA" w:rsidP="002B28BA">
      <w:pPr>
        <w:jc w:val="center"/>
      </w:pPr>
    </w:p>
    <w:p w14:paraId="63CC3CA4" w14:textId="77777777" w:rsidR="002B28BA" w:rsidRPr="00501D46" w:rsidRDefault="002B28BA" w:rsidP="002B28BA">
      <w:pPr>
        <w:jc w:val="center"/>
      </w:pPr>
    </w:p>
    <w:p w14:paraId="2D3F45C8" w14:textId="77777777" w:rsidR="002B28BA" w:rsidRPr="00501D46" w:rsidRDefault="002B28BA" w:rsidP="002B28BA">
      <w:pPr>
        <w:jc w:val="center"/>
      </w:pPr>
    </w:p>
    <w:p w14:paraId="6F64DA34" w14:textId="77777777" w:rsidR="002B28BA" w:rsidRPr="00501D46" w:rsidRDefault="002B28BA" w:rsidP="002B28BA">
      <w:pPr>
        <w:jc w:val="center"/>
      </w:pPr>
    </w:p>
    <w:p w14:paraId="0B13E0D9" w14:textId="77777777" w:rsidR="002B28BA" w:rsidRPr="00501D46" w:rsidRDefault="002B28BA" w:rsidP="002B28BA">
      <w:pPr>
        <w:jc w:val="center"/>
      </w:pPr>
    </w:p>
    <w:p w14:paraId="14A5A44D" w14:textId="77777777" w:rsidR="002B28BA" w:rsidRPr="00501D46" w:rsidRDefault="002B28BA" w:rsidP="002B28BA">
      <w:pPr>
        <w:jc w:val="center"/>
      </w:pPr>
    </w:p>
    <w:p w14:paraId="319CCBAE" w14:textId="77777777" w:rsidR="002B28BA" w:rsidRPr="00501D46" w:rsidRDefault="002B28BA" w:rsidP="002B28BA">
      <w:pPr>
        <w:jc w:val="center"/>
      </w:pPr>
    </w:p>
    <w:p w14:paraId="673EA468" w14:textId="77777777" w:rsidR="002B28BA" w:rsidRPr="00DD5F74" w:rsidRDefault="002B28BA" w:rsidP="002B28BA">
      <w:pPr>
        <w:jc w:val="center"/>
        <w:rPr>
          <w:sz w:val="28"/>
          <w:szCs w:val="28"/>
        </w:rPr>
      </w:pPr>
    </w:p>
    <w:p w14:paraId="69360D95" w14:textId="77777777" w:rsidR="00C70C2C" w:rsidRPr="00C70C2C" w:rsidRDefault="00C70C2C" w:rsidP="00D075EE">
      <w:pPr>
        <w:spacing w:line="360" w:lineRule="auto"/>
        <w:jc w:val="center"/>
        <w:rPr>
          <w:b/>
          <w:smallCaps/>
          <w:sz w:val="28"/>
          <w:szCs w:val="28"/>
        </w:rPr>
      </w:pPr>
      <w:r w:rsidRPr="00C70C2C">
        <w:rPr>
          <w:b/>
          <w:smallCaps/>
          <w:sz w:val="28"/>
          <w:szCs w:val="28"/>
        </w:rPr>
        <w:t xml:space="preserve">Program studiów </w:t>
      </w:r>
    </w:p>
    <w:p w14:paraId="59B40B3B" w14:textId="77777777" w:rsidR="002B28BA" w:rsidRPr="00C70C2C" w:rsidRDefault="00C70C2C" w:rsidP="00D075EE">
      <w:pPr>
        <w:spacing w:line="360" w:lineRule="auto"/>
        <w:jc w:val="center"/>
        <w:rPr>
          <w:b/>
          <w:i/>
          <w:smallCaps/>
          <w:sz w:val="36"/>
          <w:szCs w:val="36"/>
        </w:rPr>
      </w:pPr>
      <w:r w:rsidRPr="00C70C2C">
        <w:rPr>
          <w:b/>
          <w:smallCaps/>
          <w:sz w:val="28"/>
          <w:szCs w:val="28"/>
        </w:rPr>
        <w:t xml:space="preserve">Dla </w:t>
      </w:r>
      <w:r w:rsidR="002B28BA" w:rsidRPr="00C70C2C">
        <w:rPr>
          <w:b/>
          <w:smallCaps/>
          <w:sz w:val="28"/>
          <w:szCs w:val="28"/>
        </w:rPr>
        <w:t xml:space="preserve">kierunku </w:t>
      </w:r>
      <w:r w:rsidR="00E83C26">
        <w:rPr>
          <w:b/>
          <w:smallCaps/>
          <w:sz w:val="28"/>
          <w:szCs w:val="28"/>
        </w:rPr>
        <w:t>DIETETYKA</w:t>
      </w:r>
    </w:p>
    <w:p w14:paraId="6B1FCB2B" w14:textId="77777777" w:rsidR="005921A1" w:rsidRDefault="00C70C2C" w:rsidP="00D075EE">
      <w:pPr>
        <w:spacing w:line="360" w:lineRule="auto"/>
        <w:jc w:val="center"/>
        <w:rPr>
          <w:b/>
          <w:sz w:val="28"/>
          <w:szCs w:val="28"/>
        </w:rPr>
      </w:pPr>
      <w:r w:rsidRPr="00FF6902">
        <w:rPr>
          <w:b/>
          <w:sz w:val="28"/>
          <w:szCs w:val="28"/>
        </w:rPr>
        <w:t xml:space="preserve">studia </w:t>
      </w:r>
      <w:r w:rsidR="00E83C26">
        <w:rPr>
          <w:b/>
          <w:sz w:val="28"/>
          <w:szCs w:val="28"/>
        </w:rPr>
        <w:t>PIERWSZEGO STOPNIA</w:t>
      </w:r>
    </w:p>
    <w:p w14:paraId="3DC230AD" w14:textId="77777777" w:rsidR="002C7D7B" w:rsidRPr="00FF6902" w:rsidRDefault="00484C64" w:rsidP="00D075E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forma NIESTA</w:t>
      </w:r>
      <w:r w:rsidR="002C7D7B">
        <w:rPr>
          <w:b/>
          <w:sz w:val="28"/>
          <w:szCs w:val="28"/>
        </w:rPr>
        <w:t>CJONARNE</w:t>
      </w:r>
    </w:p>
    <w:p w14:paraId="5DD220A8" w14:textId="77777777" w:rsidR="00C70C2C" w:rsidRPr="005921A1" w:rsidRDefault="00C70C2C" w:rsidP="00D075EE">
      <w:pPr>
        <w:spacing w:line="360" w:lineRule="auto"/>
        <w:jc w:val="center"/>
        <w:rPr>
          <w:b/>
          <w:color w:val="215868"/>
          <w:sz w:val="28"/>
          <w:szCs w:val="28"/>
        </w:rPr>
      </w:pPr>
    </w:p>
    <w:p w14:paraId="613BB5A1" w14:textId="75CC366F" w:rsidR="002B28BA" w:rsidRPr="00501D46" w:rsidRDefault="00F13B40" w:rsidP="00D075EE">
      <w:pPr>
        <w:spacing w:line="360" w:lineRule="auto"/>
        <w:jc w:val="center"/>
        <w:rPr>
          <w:b/>
        </w:rPr>
      </w:pPr>
      <w:r>
        <w:rPr>
          <w:b/>
        </w:rPr>
        <w:t>Cykl k</w:t>
      </w:r>
      <w:r w:rsidR="00E37115">
        <w:rPr>
          <w:b/>
        </w:rPr>
        <w:t>ształcenia 2020</w:t>
      </w:r>
      <w:r w:rsidR="00C70C2C">
        <w:rPr>
          <w:b/>
        </w:rPr>
        <w:t>-</w:t>
      </w:r>
      <w:r w:rsidR="00E37115">
        <w:rPr>
          <w:b/>
        </w:rPr>
        <w:t>2023</w:t>
      </w:r>
    </w:p>
    <w:p w14:paraId="4AB3D135" w14:textId="77777777" w:rsidR="002B28BA" w:rsidRPr="00501D46" w:rsidRDefault="002B28BA" w:rsidP="002B28BA">
      <w:pPr>
        <w:jc w:val="center"/>
      </w:pPr>
    </w:p>
    <w:p w14:paraId="6F6DB16C" w14:textId="77777777" w:rsidR="002B28BA" w:rsidRPr="00501D46" w:rsidRDefault="002B28BA" w:rsidP="002B28BA">
      <w:pPr>
        <w:jc w:val="center"/>
      </w:pPr>
    </w:p>
    <w:p w14:paraId="5E3C6DE6" w14:textId="77777777" w:rsidR="002B28BA" w:rsidRPr="00501D46" w:rsidRDefault="002B28BA" w:rsidP="002B28BA">
      <w:pPr>
        <w:jc w:val="center"/>
      </w:pPr>
    </w:p>
    <w:p w14:paraId="4F50FF86" w14:textId="77777777" w:rsidR="002B28BA" w:rsidRPr="00501D46" w:rsidRDefault="002B28BA" w:rsidP="002B28BA">
      <w:pPr>
        <w:jc w:val="center"/>
      </w:pPr>
    </w:p>
    <w:p w14:paraId="716791E4" w14:textId="77777777" w:rsidR="00BB1A65" w:rsidRDefault="00BB1A65" w:rsidP="002B28BA">
      <w:pPr>
        <w:jc w:val="center"/>
      </w:pPr>
    </w:p>
    <w:p w14:paraId="2D54CC58" w14:textId="77777777" w:rsidR="00BB1A65" w:rsidRDefault="00BB1A65" w:rsidP="002B28BA">
      <w:pPr>
        <w:jc w:val="center"/>
      </w:pPr>
    </w:p>
    <w:p w14:paraId="293010D4" w14:textId="77777777" w:rsidR="00BB1A65" w:rsidRDefault="00BB1A65" w:rsidP="002B28BA">
      <w:pPr>
        <w:jc w:val="center"/>
      </w:pPr>
    </w:p>
    <w:p w14:paraId="34026C15" w14:textId="77777777" w:rsidR="00BB1A65" w:rsidRDefault="00BB1A65" w:rsidP="002B28BA">
      <w:pPr>
        <w:jc w:val="center"/>
      </w:pPr>
    </w:p>
    <w:p w14:paraId="5BF93E04" w14:textId="77777777" w:rsidR="00BB1A65" w:rsidRDefault="00BB1A65" w:rsidP="002B28BA">
      <w:pPr>
        <w:jc w:val="center"/>
      </w:pPr>
    </w:p>
    <w:p w14:paraId="03CCF7DF" w14:textId="77777777" w:rsidR="00BB1A65" w:rsidRDefault="00BB1A65" w:rsidP="002B28BA">
      <w:pPr>
        <w:jc w:val="center"/>
      </w:pPr>
    </w:p>
    <w:p w14:paraId="694DE65F" w14:textId="77777777" w:rsidR="00BB1A65" w:rsidRDefault="00BB1A65" w:rsidP="002B28BA">
      <w:pPr>
        <w:jc w:val="center"/>
      </w:pPr>
    </w:p>
    <w:p w14:paraId="6C8BCBD6" w14:textId="77777777" w:rsidR="00BB1A65" w:rsidRDefault="00BB1A65" w:rsidP="002B28BA">
      <w:pPr>
        <w:jc w:val="center"/>
      </w:pPr>
    </w:p>
    <w:p w14:paraId="4A17BE36" w14:textId="77777777" w:rsidR="00BB1A65" w:rsidRDefault="00BB1A65" w:rsidP="00C70C2C"/>
    <w:p w14:paraId="0BE905FF" w14:textId="77777777" w:rsidR="00BB1A65" w:rsidRDefault="00BB1A65" w:rsidP="002B28BA">
      <w:pPr>
        <w:jc w:val="center"/>
      </w:pPr>
    </w:p>
    <w:p w14:paraId="0597BC17" w14:textId="77777777" w:rsidR="00BB1A65" w:rsidRDefault="00BB1A65" w:rsidP="002B28BA">
      <w:pPr>
        <w:jc w:val="center"/>
      </w:pPr>
    </w:p>
    <w:p w14:paraId="29177787" w14:textId="77777777" w:rsidR="00BB1A65" w:rsidRDefault="00BB1A65" w:rsidP="002B28BA">
      <w:pPr>
        <w:jc w:val="center"/>
      </w:pPr>
    </w:p>
    <w:p w14:paraId="0451403A" w14:textId="77777777" w:rsidR="00BB1A65" w:rsidRDefault="00BB1A65" w:rsidP="002B28BA">
      <w:pPr>
        <w:jc w:val="center"/>
      </w:pPr>
    </w:p>
    <w:p w14:paraId="3C199DCE" w14:textId="22F89D21" w:rsidR="002B28BA" w:rsidRPr="00501D46" w:rsidRDefault="00E37115" w:rsidP="002B28BA">
      <w:pPr>
        <w:jc w:val="center"/>
      </w:pPr>
      <w:r>
        <w:t>2020</w:t>
      </w:r>
    </w:p>
    <w:p w14:paraId="3DC7AC2C" w14:textId="77777777" w:rsidR="00501D46" w:rsidRPr="00053000" w:rsidRDefault="003147E8" w:rsidP="00411A03">
      <w:pPr>
        <w:pStyle w:val="Akapitzlist"/>
        <w:numPr>
          <w:ilvl w:val="0"/>
          <w:numId w:val="63"/>
        </w:numPr>
        <w:spacing w:after="200" w:line="276" w:lineRule="auto"/>
        <w:ind w:left="0" w:hanging="284"/>
        <w:jc w:val="left"/>
        <w:rPr>
          <w:b/>
        </w:rPr>
      </w:pPr>
      <w:r>
        <w:br w:type="page"/>
      </w:r>
      <w:r w:rsidR="00501D46" w:rsidRPr="00A669E4">
        <w:rPr>
          <w:b/>
        </w:rPr>
        <w:lastRenderedPageBreak/>
        <w:t xml:space="preserve">OGÓLNA CHARAKTERYSTYKA </w:t>
      </w:r>
      <w:r w:rsidR="00501D46" w:rsidRPr="00053000">
        <w:rPr>
          <w:b/>
        </w:rPr>
        <w:t>STUDIÓW</w:t>
      </w:r>
    </w:p>
    <w:p w14:paraId="3024E0A3" w14:textId="77777777" w:rsidR="007405DB" w:rsidRPr="007405DB" w:rsidRDefault="007405DB" w:rsidP="007405DB">
      <w:pPr>
        <w:rPr>
          <w:vanish/>
        </w:rPr>
      </w:pPr>
    </w:p>
    <w:tbl>
      <w:tblPr>
        <w:tblpPr w:leftFromText="141" w:rightFromText="141" w:vertAnchor="text" w:horzAnchor="margin" w:tblpY="367"/>
        <w:tblW w:w="9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  <w:gridCol w:w="2506"/>
        <w:gridCol w:w="2277"/>
      </w:tblGrid>
      <w:tr w:rsidR="003F63E8" w:rsidRPr="004408DE" w14:paraId="45249509" w14:textId="77777777" w:rsidTr="00CC7963">
        <w:trPr>
          <w:trHeight w:val="556"/>
        </w:trPr>
        <w:tc>
          <w:tcPr>
            <w:tcW w:w="4365" w:type="dxa"/>
            <w:vAlign w:val="center"/>
          </w:tcPr>
          <w:p w14:paraId="11CAA017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Kierunek studiów:</w:t>
            </w:r>
          </w:p>
        </w:tc>
        <w:tc>
          <w:tcPr>
            <w:tcW w:w="4783" w:type="dxa"/>
            <w:gridSpan w:val="2"/>
            <w:vAlign w:val="center"/>
          </w:tcPr>
          <w:p w14:paraId="256C41C9" w14:textId="77777777" w:rsidR="003F63E8" w:rsidRPr="004408DE" w:rsidRDefault="00E83C26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DIETETYKA</w:t>
            </w:r>
          </w:p>
        </w:tc>
      </w:tr>
      <w:tr w:rsidR="003F63E8" w:rsidRPr="004408DE" w14:paraId="750496AA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27764C05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Forma studiów:</w:t>
            </w:r>
          </w:p>
        </w:tc>
        <w:tc>
          <w:tcPr>
            <w:tcW w:w="4783" w:type="dxa"/>
            <w:gridSpan w:val="2"/>
            <w:vAlign w:val="center"/>
          </w:tcPr>
          <w:p w14:paraId="004F15D1" w14:textId="77777777" w:rsidR="003F63E8" w:rsidRPr="004408DE" w:rsidRDefault="00AC4BB1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E83C26">
              <w:rPr>
                <w:b/>
                <w:sz w:val="22"/>
                <w:szCs w:val="22"/>
              </w:rPr>
              <w:t>stacjonarne</w:t>
            </w:r>
          </w:p>
        </w:tc>
      </w:tr>
      <w:tr w:rsidR="003F63E8" w:rsidRPr="004408DE" w14:paraId="09B81034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4C14EA40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kształcenia:</w:t>
            </w:r>
          </w:p>
        </w:tc>
        <w:tc>
          <w:tcPr>
            <w:tcW w:w="4783" w:type="dxa"/>
            <w:gridSpan w:val="2"/>
            <w:vAlign w:val="center"/>
          </w:tcPr>
          <w:p w14:paraId="596B7017" w14:textId="77777777" w:rsidR="003F63E8" w:rsidRPr="004408DE" w:rsidRDefault="00E83C26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3F63E8" w:rsidRPr="004408DE" w14:paraId="6999DEB7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7552594E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Profil kształcenia:</w:t>
            </w:r>
          </w:p>
        </w:tc>
        <w:tc>
          <w:tcPr>
            <w:tcW w:w="4783" w:type="dxa"/>
            <w:gridSpan w:val="2"/>
            <w:vAlign w:val="center"/>
          </w:tcPr>
          <w:p w14:paraId="7338EAF0" w14:textId="77777777" w:rsidR="003F63E8" w:rsidRPr="004408DE" w:rsidRDefault="00E84C18" w:rsidP="00CC796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ogólnoakademicki</w:t>
            </w:r>
            <w:proofErr w:type="spellEnd"/>
          </w:p>
        </w:tc>
      </w:tr>
      <w:tr w:rsidR="003F63E8" w:rsidRPr="004408DE" w14:paraId="46981C42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4F01F11D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Dziedzina/dyscyplina naukowa:</w:t>
            </w:r>
          </w:p>
        </w:tc>
        <w:tc>
          <w:tcPr>
            <w:tcW w:w="4783" w:type="dxa"/>
            <w:gridSpan w:val="2"/>
            <w:vAlign w:val="center"/>
          </w:tcPr>
          <w:p w14:paraId="188BCF30" w14:textId="77777777" w:rsidR="003F63E8" w:rsidRPr="004408DE" w:rsidRDefault="00C9585C" w:rsidP="00C9585C">
            <w:pPr>
              <w:jc w:val="center"/>
              <w:rPr>
                <w:b/>
                <w:sz w:val="22"/>
                <w:szCs w:val="22"/>
              </w:rPr>
            </w:pPr>
            <w:r w:rsidRPr="00A669E4">
              <w:rPr>
                <w:b/>
                <w:sz w:val="22"/>
                <w:szCs w:val="22"/>
              </w:rPr>
              <w:t>nauk medycznych i nauk o zdrowiu</w:t>
            </w:r>
            <w:r>
              <w:rPr>
                <w:b/>
                <w:sz w:val="22"/>
                <w:szCs w:val="22"/>
              </w:rPr>
              <w:t>/</w:t>
            </w:r>
            <w:r w:rsidR="00E83C26">
              <w:rPr>
                <w:b/>
                <w:sz w:val="22"/>
                <w:szCs w:val="22"/>
              </w:rPr>
              <w:t>nauki o zdrowiu</w:t>
            </w:r>
          </w:p>
        </w:tc>
      </w:tr>
      <w:tr w:rsidR="003F63E8" w:rsidRPr="004408DE" w14:paraId="76FCAEEE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5480F62E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Polskiej Ramy Kwalifikacji:</w:t>
            </w:r>
          </w:p>
        </w:tc>
        <w:tc>
          <w:tcPr>
            <w:tcW w:w="4783" w:type="dxa"/>
            <w:gridSpan w:val="2"/>
            <w:vAlign w:val="center"/>
          </w:tcPr>
          <w:p w14:paraId="72711342" w14:textId="1FB8481C" w:rsidR="003F63E8" w:rsidRPr="004408DE" w:rsidRDefault="00B1600E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</w:t>
            </w:r>
          </w:p>
        </w:tc>
      </w:tr>
      <w:tr w:rsidR="003F63E8" w:rsidRPr="004408DE" w14:paraId="47F0BAB5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56CFC64A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Tytuł zawodowy nadawany absolwentom:</w:t>
            </w:r>
          </w:p>
        </w:tc>
        <w:tc>
          <w:tcPr>
            <w:tcW w:w="4783" w:type="dxa"/>
            <w:gridSpan w:val="2"/>
            <w:vAlign w:val="center"/>
          </w:tcPr>
          <w:p w14:paraId="7BF6D906" w14:textId="77777777" w:rsidR="003F63E8" w:rsidRPr="004408DE" w:rsidRDefault="00E83C26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licencjat</w:t>
            </w:r>
          </w:p>
        </w:tc>
      </w:tr>
      <w:tr w:rsidR="003F63E8" w:rsidRPr="004408DE" w14:paraId="18E976A0" w14:textId="77777777" w:rsidTr="003F63E8">
        <w:trPr>
          <w:trHeight w:val="619"/>
        </w:trPr>
        <w:tc>
          <w:tcPr>
            <w:tcW w:w="6871" w:type="dxa"/>
            <w:gridSpan w:val="2"/>
            <w:vAlign w:val="center"/>
          </w:tcPr>
          <w:p w14:paraId="79379196" w14:textId="77777777" w:rsidR="003F63E8" w:rsidRPr="004408DE" w:rsidRDefault="003F63E8" w:rsidP="003F63E8">
            <w:pPr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 xml:space="preserve">Nazwa </w:t>
            </w:r>
            <w:r>
              <w:rPr>
                <w:b/>
                <w:sz w:val="22"/>
                <w:szCs w:val="22"/>
              </w:rPr>
              <w:t>w</w:t>
            </w:r>
            <w:r w:rsidRPr="004408DE">
              <w:rPr>
                <w:b/>
                <w:sz w:val="22"/>
                <w:szCs w:val="22"/>
              </w:rPr>
              <w:t>skaźnika</w:t>
            </w:r>
          </w:p>
        </w:tc>
        <w:tc>
          <w:tcPr>
            <w:tcW w:w="2277" w:type="dxa"/>
            <w:vAlign w:val="center"/>
          </w:tcPr>
          <w:p w14:paraId="63D90D8B" w14:textId="77777777" w:rsidR="003F63E8" w:rsidRPr="004408DE" w:rsidRDefault="003F63E8" w:rsidP="003F63E8">
            <w:pPr>
              <w:jc w:val="center"/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>Liczba punktów ECTS</w:t>
            </w:r>
            <w:r>
              <w:rPr>
                <w:b/>
                <w:sz w:val="22"/>
                <w:szCs w:val="22"/>
              </w:rPr>
              <w:t>/Liczba godzin</w:t>
            </w:r>
          </w:p>
        </w:tc>
      </w:tr>
      <w:tr w:rsidR="003F63E8" w:rsidRPr="00BB6F1F" w14:paraId="002959A6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4F788588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semestrów i punktów ECTS konieczna</w:t>
            </w:r>
            <w:r w:rsidRPr="004E1297">
              <w:rPr>
                <w:sz w:val="22"/>
                <w:szCs w:val="22"/>
              </w:rPr>
              <w:t xml:space="preserve"> do ukończenia studiów </w:t>
            </w:r>
            <w:r>
              <w:rPr>
                <w:sz w:val="22"/>
                <w:szCs w:val="22"/>
              </w:rPr>
              <w:t>na ocenianym kierunku na danym po</w:t>
            </w:r>
            <w:r w:rsidRPr="004E1297">
              <w:rPr>
                <w:sz w:val="22"/>
                <w:szCs w:val="22"/>
              </w:rPr>
              <w:t>ziomie</w:t>
            </w:r>
          </w:p>
        </w:tc>
        <w:tc>
          <w:tcPr>
            <w:tcW w:w="2277" w:type="dxa"/>
            <w:vAlign w:val="center"/>
          </w:tcPr>
          <w:p w14:paraId="5DA78F17" w14:textId="77777777" w:rsidR="003F63E8" w:rsidRPr="00BB6F1F" w:rsidRDefault="00E83C26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semestrów/180 ECTS</w:t>
            </w:r>
          </w:p>
        </w:tc>
      </w:tr>
      <w:tr w:rsidR="003F63E8" w:rsidRPr="00484C64" w14:paraId="0ACB2D8B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4D60E52F" w14:textId="77777777" w:rsidR="003F63E8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FE4ACC">
              <w:rPr>
                <w:sz w:val="22"/>
                <w:szCs w:val="22"/>
              </w:rPr>
              <w:t xml:space="preserve"> godzin zajęć</w:t>
            </w:r>
          </w:p>
        </w:tc>
        <w:tc>
          <w:tcPr>
            <w:tcW w:w="2277" w:type="dxa"/>
            <w:vAlign w:val="center"/>
          </w:tcPr>
          <w:p w14:paraId="1945188A" w14:textId="37643387" w:rsidR="00E83C26" w:rsidRPr="00484C64" w:rsidRDefault="005E7027" w:rsidP="00FC57E0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1890</w:t>
            </w:r>
            <w:r w:rsidR="00484C64">
              <w:rPr>
                <w:sz w:val="22"/>
                <w:szCs w:val="22"/>
              </w:rPr>
              <w:t xml:space="preserve"> h</w:t>
            </w:r>
          </w:p>
        </w:tc>
      </w:tr>
      <w:tr w:rsidR="003F63E8" w:rsidRPr="00BB6F1F" w14:paraId="1105F196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2F9EE4F2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277" w:type="dxa"/>
            <w:vAlign w:val="center"/>
          </w:tcPr>
          <w:p w14:paraId="7DC1DB45" w14:textId="77777777" w:rsidR="003F63E8" w:rsidRPr="008431EC" w:rsidRDefault="00833CCF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="00484C64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1C9FC559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2C11C35D" w14:textId="77777777" w:rsidR="00CC7963" w:rsidRDefault="00CC7963" w:rsidP="00C9585C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ECTS, jaką student musi uzyskać w ramach zajęć z</w:t>
            </w:r>
            <w:r w:rsidR="00C9585C">
              <w:rPr>
                <w:sz w:val="22"/>
                <w:szCs w:val="22"/>
              </w:rPr>
              <w:t> </w:t>
            </w:r>
            <w:r w:rsidRPr="004E1297">
              <w:rPr>
                <w:sz w:val="22"/>
                <w:szCs w:val="22"/>
              </w:rPr>
              <w:t>dziedziny na</w:t>
            </w:r>
            <w:r>
              <w:rPr>
                <w:sz w:val="22"/>
                <w:szCs w:val="22"/>
              </w:rPr>
              <w:t>uk humanistycznych lub nauk spo</w:t>
            </w:r>
            <w:r w:rsidRPr="004E1297">
              <w:rPr>
                <w:sz w:val="22"/>
                <w:szCs w:val="22"/>
              </w:rPr>
              <w:t>łecznych</w:t>
            </w:r>
            <w:r>
              <w:rPr>
                <w:sz w:val="22"/>
                <w:szCs w:val="22"/>
              </w:rPr>
              <w:sym w:font="Symbol" w:char="F02D"/>
            </w:r>
            <w:r w:rsidRPr="004E1297">
              <w:rPr>
                <w:sz w:val="22"/>
                <w:szCs w:val="22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2277" w:type="dxa"/>
            <w:vAlign w:val="center"/>
          </w:tcPr>
          <w:p w14:paraId="40807F48" w14:textId="77777777" w:rsidR="00CC7963" w:rsidRPr="008431EC" w:rsidRDefault="002548DE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84C64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4BCF23C0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3862B928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>rzyporządkowana praktykom zawodowym</w:t>
            </w:r>
            <w:r>
              <w:rPr>
                <w:sz w:val="22"/>
                <w:szCs w:val="22"/>
              </w:rPr>
              <w:t>/wymiar praktyk zawodowych</w:t>
            </w:r>
          </w:p>
        </w:tc>
        <w:tc>
          <w:tcPr>
            <w:tcW w:w="2277" w:type="dxa"/>
            <w:vAlign w:val="center"/>
          </w:tcPr>
          <w:p w14:paraId="3E65F47F" w14:textId="77777777" w:rsidR="00833CCF" w:rsidRDefault="00833CCF" w:rsidP="00833CC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ECTS / 600 h</w:t>
            </w:r>
          </w:p>
          <w:p w14:paraId="6861721E" w14:textId="77777777" w:rsidR="00833CCF" w:rsidRDefault="00FC57E0" w:rsidP="00833CC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tym:</w:t>
            </w:r>
          </w:p>
          <w:p w14:paraId="7D63DBC3" w14:textId="77777777" w:rsidR="00833CCF" w:rsidRDefault="00833CCF" w:rsidP="00833CC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 h kontaktowych</w:t>
            </w:r>
          </w:p>
          <w:p w14:paraId="7AF2B322" w14:textId="77777777" w:rsidR="002548DE" w:rsidRPr="00622689" w:rsidRDefault="00833CCF" w:rsidP="00833CC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 h praca własna</w:t>
            </w:r>
          </w:p>
        </w:tc>
      </w:tr>
      <w:tr w:rsidR="00C9585C" w:rsidRPr="00BB6F1F" w14:paraId="72E1BE9E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649B5517" w14:textId="77777777" w:rsidR="00C9585C" w:rsidRDefault="00C9585C" w:rsidP="00A5720A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 </w:t>
            </w:r>
            <w:r>
              <w:rPr>
                <w:sz w:val="22"/>
                <w:szCs w:val="22"/>
              </w:rPr>
              <w:t xml:space="preserve">przyporządkowana zajęciom </w:t>
            </w:r>
            <w:r w:rsidR="008C704E">
              <w:rPr>
                <w:sz w:val="22"/>
                <w:szCs w:val="22"/>
              </w:rPr>
              <w:t xml:space="preserve">związanym z prowadzoną w uczelni działalnością </w:t>
            </w:r>
            <w:r w:rsidR="00A5720A">
              <w:rPr>
                <w:sz w:val="22"/>
                <w:szCs w:val="22"/>
              </w:rPr>
              <w:t>naukową w dyscyplinie lub dyscyplinach, do których przyporządkowany jest kierunek studiów, uwzględnia udział studentów w zajęciach przygotowujących do prowadzenia działalności naukowej lub udział w tej działalności</w:t>
            </w:r>
          </w:p>
        </w:tc>
        <w:tc>
          <w:tcPr>
            <w:tcW w:w="2277" w:type="dxa"/>
            <w:vAlign w:val="center"/>
          </w:tcPr>
          <w:p w14:paraId="361C331D" w14:textId="77777777" w:rsidR="00C9585C" w:rsidRPr="005713E7" w:rsidRDefault="002548DE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5713E7">
              <w:rPr>
                <w:sz w:val="22"/>
                <w:szCs w:val="22"/>
              </w:rPr>
              <w:t>9</w:t>
            </w:r>
            <w:r w:rsidR="0029253A" w:rsidRPr="005713E7">
              <w:rPr>
                <w:sz w:val="22"/>
                <w:szCs w:val="22"/>
              </w:rPr>
              <w:t>7</w:t>
            </w:r>
            <w:r w:rsidR="00484C64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1E66C8AC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595AA07E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 xml:space="preserve">rzyporządkowana </w:t>
            </w:r>
            <w:r>
              <w:rPr>
                <w:sz w:val="22"/>
                <w:szCs w:val="22"/>
              </w:rPr>
              <w:t>zajęciom</w:t>
            </w:r>
            <w:r w:rsidRPr="00BB6F1F">
              <w:rPr>
                <w:sz w:val="22"/>
                <w:szCs w:val="22"/>
              </w:rPr>
              <w:t xml:space="preserve"> do wyboru</w:t>
            </w:r>
          </w:p>
        </w:tc>
        <w:tc>
          <w:tcPr>
            <w:tcW w:w="2277" w:type="dxa"/>
            <w:vAlign w:val="center"/>
          </w:tcPr>
          <w:p w14:paraId="04CBED99" w14:textId="77777777" w:rsidR="00CC7963" w:rsidRPr="00622689" w:rsidRDefault="004338DC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484C64">
              <w:rPr>
                <w:sz w:val="22"/>
                <w:szCs w:val="22"/>
              </w:rPr>
              <w:t xml:space="preserve"> ECTS</w:t>
            </w:r>
          </w:p>
        </w:tc>
      </w:tr>
      <w:tr w:rsidR="003F63E8" w:rsidRPr="00BB6F1F" w14:paraId="4108AD6F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682D29E6" w14:textId="77777777" w:rsidR="003F63E8" w:rsidRPr="00BB6F1F" w:rsidRDefault="00C9585C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BB6F1F">
              <w:rPr>
                <w:sz w:val="22"/>
                <w:szCs w:val="22"/>
              </w:rPr>
              <w:t xml:space="preserve">W przypadku </w:t>
            </w:r>
            <w:r>
              <w:rPr>
                <w:sz w:val="22"/>
                <w:szCs w:val="22"/>
              </w:rPr>
              <w:t xml:space="preserve">stacjonarnych </w:t>
            </w:r>
            <w:r w:rsidRPr="00BB6F1F">
              <w:rPr>
                <w:sz w:val="22"/>
                <w:szCs w:val="22"/>
              </w:rPr>
              <w:t>studiów pierwszego stopnia i jednolitych studiów magisterskich liczba godzin zajęć z wychowania fizycznego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7" w:type="dxa"/>
            <w:vAlign w:val="center"/>
          </w:tcPr>
          <w:p w14:paraId="27AD5E55" w14:textId="77777777" w:rsidR="003F63E8" w:rsidRPr="00622689" w:rsidRDefault="007D2A7C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338DC">
              <w:rPr>
                <w:sz w:val="22"/>
                <w:szCs w:val="22"/>
              </w:rPr>
              <w:t>0</w:t>
            </w:r>
            <w:r w:rsidR="00484C64">
              <w:rPr>
                <w:sz w:val="22"/>
                <w:szCs w:val="22"/>
              </w:rPr>
              <w:t xml:space="preserve"> h</w:t>
            </w:r>
          </w:p>
        </w:tc>
      </w:tr>
    </w:tbl>
    <w:p w14:paraId="04F24AE7" w14:textId="77777777" w:rsidR="003F63E8" w:rsidRDefault="003F63E8" w:rsidP="00C70C2C">
      <w:pPr>
        <w:spacing w:after="200" w:line="276" w:lineRule="auto"/>
        <w:jc w:val="left"/>
      </w:pPr>
    </w:p>
    <w:p w14:paraId="5E302FA5" w14:textId="77777777" w:rsidR="00076F2C" w:rsidRPr="00076F2C" w:rsidRDefault="00CC7963" w:rsidP="00400DD9">
      <w:pPr>
        <w:spacing w:before="240" w:after="200" w:line="276" w:lineRule="auto"/>
        <w:jc w:val="left"/>
      </w:pPr>
      <w:r w:rsidRPr="00CC0975">
        <w:rPr>
          <w:b/>
          <w:sz w:val="20"/>
        </w:rPr>
        <w:t>Wskaźniki dotyczące programu studiów określone w rozporządzeniu Ministra Nauki i Szkolnictwa Wyższego z dnia 27 września 2018 r. w sprawie studiów (Dz.U. 2018 poz. 1861)</w:t>
      </w:r>
    </w:p>
    <w:p w14:paraId="79A0C1D4" w14:textId="77777777" w:rsidR="00A669E4" w:rsidRDefault="00833CCF" w:rsidP="00FC57E0">
      <w:pPr>
        <w:numPr>
          <w:ilvl w:val="0"/>
          <w:numId w:val="63"/>
        </w:numPr>
        <w:spacing w:after="240"/>
        <w:rPr>
          <w:sz w:val="22"/>
          <w:szCs w:val="22"/>
        </w:rPr>
      </w:pPr>
      <w:r>
        <w:rPr>
          <w:b/>
        </w:rPr>
        <w:br w:type="page"/>
      </w:r>
      <w:r w:rsidR="00A669E4" w:rsidRPr="00694F0C">
        <w:rPr>
          <w:b/>
        </w:rPr>
        <w:lastRenderedPageBreak/>
        <w:t>O</w:t>
      </w:r>
      <w:r w:rsidR="00A669E4">
        <w:rPr>
          <w:b/>
        </w:rPr>
        <w:t>PIS ZAKŁADANYCH EFEKTÓW UCZENIA SIĘ</w:t>
      </w:r>
      <w:r w:rsidR="00A669E4" w:rsidRPr="00694F0C">
        <w:rPr>
          <w:b/>
        </w:rPr>
        <w:t xml:space="preserve"> </w:t>
      </w:r>
      <w:r w:rsidR="00A669E4" w:rsidRPr="00694F0C">
        <w:rPr>
          <w:sz w:val="22"/>
          <w:szCs w:val="22"/>
        </w:rPr>
        <w:t>z uwzględnieniem uniwersalnych charakterystyk pierwszego stopnia określonych w ustawie z dnia 22 grudnia 2015 r. o Zintegrowanym Systemie Kwalifikacji (Dz. U. z 2018 poz. 2158) oraz charakterystyk drugiego stopnia efektów uczenia się określonych w rozporządzeniu Ministra Nauki i Szkolnictwa Wyższego z dnia 14 listopada 2018 r. w</w:t>
      </w:r>
      <w:r w:rsidR="008C3478">
        <w:rPr>
          <w:sz w:val="22"/>
          <w:szCs w:val="22"/>
        </w:rPr>
        <w:t> </w:t>
      </w:r>
      <w:r w:rsidR="00A669E4" w:rsidRPr="00694F0C">
        <w:rPr>
          <w:sz w:val="22"/>
          <w:szCs w:val="22"/>
        </w:rPr>
        <w:t>sprawie charakterystyk drugiego stopnia efektów uczenia się dla kwalifikacji na poziomach 6–8 Polskiej Ramy Kwalifikacji (Dz. U. z 2018 r. poz. 2218).</w:t>
      </w:r>
    </w:p>
    <w:tbl>
      <w:tblPr>
        <w:tblW w:w="0" w:type="auto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871"/>
        <w:gridCol w:w="1871"/>
      </w:tblGrid>
      <w:tr w:rsidR="009C6645" w:rsidRPr="00EB7DFD" w14:paraId="3101E597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38C9A5" w14:textId="77777777" w:rsidR="009C6645" w:rsidRPr="00EB7DFD" w:rsidRDefault="009C6645" w:rsidP="00F337B7">
            <w:pPr>
              <w:pStyle w:val="Akapitzlist"/>
              <w:ind w:left="0"/>
              <w:jc w:val="center"/>
              <w:rPr>
                <w:b/>
                <w:sz w:val="20"/>
                <w:szCs w:val="20"/>
                <w:lang w:val="pl-PL"/>
              </w:rPr>
            </w:pPr>
            <w:r w:rsidRPr="00EB7DFD">
              <w:rPr>
                <w:b/>
                <w:sz w:val="20"/>
                <w:szCs w:val="20"/>
                <w:lang w:val="pl-PL"/>
              </w:rPr>
              <w:t>Symbol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9C7A82" w14:textId="77777777" w:rsidR="009C6645" w:rsidRPr="00EB7DFD" w:rsidRDefault="009C6645" w:rsidP="00F337B7">
            <w:pPr>
              <w:pStyle w:val="Akapitzlist"/>
              <w:ind w:left="0"/>
              <w:jc w:val="center"/>
              <w:rPr>
                <w:b/>
                <w:sz w:val="20"/>
                <w:szCs w:val="20"/>
                <w:lang w:val="pl-PL"/>
              </w:rPr>
            </w:pPr>
            <w:r w:rsidRPr="00EB7DFD">
              <w:rPr>
                <w:b/>
                <w:sz w:val="20"/>
                <w:szCs w:val="20"/>
                <w:lang w:val="pl-PL"/>
              </w:rPr>
              <w:t>Kierunkowe efekty uczenia się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4B694" w14:textId="77777777" w:rsidR="009C6645" w:rsidRPr="00EB7DFD" w:rsidRDefault="009C6645" w:rsidP="00F337B7">
            <w:pPr>
              <w:pStyle w:val="Akapitzlist"/>
              <w:ind w:left="0"/>
              <w:jc w:val="center"/>
              <w:rPr>
                <w:b/>
                <w:sz w:val="20"/>
                <w:szCs w:val="20"/>
                <w:lang w:val="pl-PL"/>
              </w:rPr>
            </w:pPr>
            <w:r w:rsidRPr="00EB7DFD">
              <w:rPr>
                <w:b/>
                <w:sz w:val="20"/>
                <w:szCs w:val="20"/>
                <w:lang w:val="pl-PL"/>
              </w:rPr>
              <w:t>Odniesienie do uniwersalnych charakterystyk poziomów PRK</w:t>
            </w:r>
            <w:r w:rsidRPr="00EB7DFD">
              <w:rPr>
                <w:b/>
                <w:sz w:val="20"/>
                <w:szCs w:val="20"/>
                <w:vertAlign w:val="superscript"/>
                <w:lang w:val="pl-PL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AD0E14" w14:textId="77777777" w:rsidR="009C6645" w:rsidRPr="00EB7DFD" w:rsidRDefault="009C6645" w:rsidP="00F337B7">
            <w:pPr>
              <w:pStyle w:val="Akapitzlist"/>
              <w:ind w:left="0"/>
              <w:jc w:val="center"/>
              <w:rPr>
                <w:b/>
                <w:sz w:val="20"/>
                <w:szCs w:val="20"/>
                <w:vertAlign w:val="superscript"/>
                <w:lang w:val="pl-PL"/>
              </w:rPr>
            </w:pPr>
            <w:r w:rsidRPr="00EB7DFD">
              <w:rPr>
                <w:b/>
                <w:sz w:val="20"/>
                <w:szCs w:val="20"/>
                <w:lang w:val="pl-PL"/>
              </w:rPr>
              <w:t>Odniesienie do charakterystyk drugiego stopnia</w:t>
            </w:r>
            <w:r w:rsidRPr="00EB7DFD">
              <w:rPr>
                <w:b/>
                <w:sz w:val="20"/>
                <w:szCs w:val="20"/>
                <w:vertAlign w:val="superscript"/>
                <w:lang w:val="pl-PL"/>
              </w:rPr>
              <w:t>2</w:t>
            </w:r>
          </w:p>
        </w:tc>
      </w:tr>
      <w:tr w:rsidR="009C6645" w:rsidRPr="00EB7DFD" w14:paraId="1C5FD3C2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D1A0E8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6AFF5" w14:textId="77777777" w:rsidR="009C6645" w:rsidRPr="00EB7DFD" w:rsidRDefault="009C6645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WIEDZA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D53A08">
              <w:rPr>
                <w:b/>
              </w:rPr>
              <w:t>absolwent zna i rozumie</w:t>
            </w:r>
          </w:p>
        </w:tc>
        <w:tc>
          <w:tcPr>
            <w:tcW w:w="18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693561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3188F5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645" w:rsidRPr="00EB7DFD" w14:paraId="0CEADCA5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4B7F29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5A1EE3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Wykazuje znajomość anatomii i fizjologii człowieka ze szczególnym uwzględnieniem układu pokarmowego oraz procesów trawienia i wchłaniania.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5FBFE1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11DA3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9C6645" w:rsidRPr="00EB7DFD" w14:paraId="3E28C240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1F6508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73BB80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Rozumie i potrafi wyjaśnić wzajemne zależności pomiędzy układem pokarmowym a  układem  nerwowym, krążenia  i oddychania,  moczowym i dokrewnym.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ECDDF0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0B221E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9C6645" w:rsidRPr="00EB7DFD" w14:paraId="5072539C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B0D390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K_W03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B10BA2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Zna, rozumie i potrafi wykorzystać w praktyce wiedzę z zakresu biochemii ogólnej i klinicznej, chemii żywności, mikrobiologii ogólnej i żywności, fizjologii oraz parazytologii.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83B44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66B62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9C6645" w:rsidRPr="00EB7DFD" w14:paraId="6ABAF9A0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E6CAD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9BFCFE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mechanizmy dziedziczenia. Genetyczne i środowiskowe uwarunkowania cech człowieka. Choroby uwarunkowane genetycznie i ich związek z żywieniem i możliwości leczenia dietetycznego.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457571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B72960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9C6645" w:rsidRPr="00EB7DFD" w14:paraId="218CEABA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076059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K_W05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07EC0F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funkcje fizjologiczne białek, tłuszczów, węglowodanów oraz elektrolitów, pierwiastków śladowych, witamin i hormonów. Zna podstawowe dodatki do żywności.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F7B7FE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5A5C1F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9C6645" w:rsidRPr="00EB7DFD" w14:paraId="65284569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15B6C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1144D5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technologię potraw oraz podstawy towaroznawstwa.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8A9219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138027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9C6645" w:rsidRPr="00EB7DFD" w14:paraId="545F185D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FBC70D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K_W07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102BDE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organizacje stanowisk pracy zgodnie z wymogami ergonomii, warunki sanitarno-higieniczne produkcji żywności w zakładach żywienia zbiorowego i przemysłu spożywczego oraz współczesne systemy zapewnienia bezpieczeństwa żywności i żywienia.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6FBDF0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D6754F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9C6645" w:rsidRPr="00EB7DFD" w14:paraId="11725934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67842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B058F6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podstawowe zasady organizacji żywienia w zakładach żywienia zbiorowego typu zamkniętego i otwartego oraz zasady podejmowania działalności gospodarczej w tym zakresie.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1BF2A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1F9A62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530A6BFA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D4CAD3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K_W09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75F492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podstawowe pojęcia statystyczne oraz metody statystyczno-matematyczne stosowane do analizy wyników badań żywieniowych.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343884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68F1A1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0EC78913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DD426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48D7BC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Rozumie procesy rozwoju osobniczego od dzieciństwa do późnej starości i potrafi zaplanować żywienie dostosowane do naturalnych etapów rozwoju człowieka.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89263A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C8498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9C6645" w:rsidRPr="00EB7DFD" w14:paraId="7CE026DC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E246D1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37A25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psychologiczne uwarunkowania kontaktu z pacjentem, style komunikowania oraz bariery w komunikowaniu i wiedzę tą wykorzystuje w prowadzeniu edukacji żywieniowej.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31BC74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76DE7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295B08F3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3FAE26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08B4C2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Rozumie i potrafi wyjaśnić społeczne i ekonomiczne uwarunkowania zdrowia i choroby.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0B3EDB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77433A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71E53FE9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315F1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1D72D9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i rozumie podstawowe pojęcia i zasady z zakresu ochrony własności przemysłowej i prawa autorskiego, potrafi korzystać z zasobów informacji patentowej.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CBE6CA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61CC3D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46D436DA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D1C250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18237F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i potrafi wdrażać zasady zdrowego żywienia i stylu życia dla dzieci, młodzieży i dorosłych. Zna przyczyny i skutki zaburzeń odżywiania.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168DF6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10A82" w14:textId="77777777" w:rsidR="009C6645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 w:type="page"/>
            </w:r>
          </w:p>
          <w:p w14:paraId="610CE5AE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0BDBD513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491F96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lastRenderedPageBreak/>
              <w:t>K_W15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4DA7E4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rozpoznać i dokonać korekty sposobu żywienia u osób z nieprawidłowa masą ciała (niedożywionych oraz/lub osób z nadwagą/otyłością).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2EACF9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AE8972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/>
              <w:t>P6S_WK</w:t>
            </w:r>
          </w:p>
        </w:tc>
      </w:tr>
      <w:tr w:rsidR="009C6645" w:rsidRPr="00EB7DFD" w14:paraId="14460A48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89FAA5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613D05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zasady i podstawy fizjologiczne dietetyki pediatrycznej oraz zasady żywienia kobiet w okresie ciąży i w okresie karmienia piersią.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6EC1AE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091A62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/>
              <w:t>P6S_WK</w:t>
            </w:r>
          </w:p>
        </w:tc>
      </w:tr>
      <w:tr w:rsidR="009C6645" w:rsidRPr="00EB7DFD" w14:paraId="1DB2782C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05161D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2E4BF4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Zna, rozumie i potrafi wykorzystać w codziennej praktyce podstawy farmakologii i farmakoterapii żywieniowej oraz interakcji leków z żywnością.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2474F4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A7A00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/>
              <w:t>P6S_WK</w:t>
            </w:r>
          </w:p>
        </w:tc>
      </w:tr>
      <w:tr w:rsidR="009C6645" w:rsidRPr="00EB7DFD" w14:paraId="4738C94E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B8E4BB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2BD557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wpływ na stan odżywienia chorób układu pokarmowego, krążenia, oddychania, kostnego, rozrodczego i nerwowego oraz chorób zakaźnych (w tym wirusowych), chorób pasożytniczych i nowotworów.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44AAA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D13059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2F9E0960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FA2A7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5FE164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zasady postępowania dietetycznego w chorobach w zależności od stopnia ich zaawansowania choroby. Klasyfikuje diety lecznicze, określa ich cel, zasady i zastosowanie.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56BBC8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6EA43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9C6645" w:rsidRPr="00EB7DFD" w14:paraId="6389ED53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DA8157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A0C74D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podstawowe pojęcia z zakresu medycyny klinicznej oraz medycyny ratunkowej.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0AAB4A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A194F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/>
              <w:t>P6S_WK</w:t>
            </w:r>
          </w:p>
        </w:tc>
      </w:tr>
      <w:tr w:rsidR="009C6645" w:rsidRPr="00EB7DFD" w14:paraId="2AE1F516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26C22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B2C2C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diagnostykę laboratoryjną na poziomie podstawowym.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A42F8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27D34C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9C6645" w:rsidRPr="00EB7DFD" w14:paraId="3CB9C412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8404D1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985C4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i wdraża w praktyce metodologię badań sposobu żywienia pojedynczych osób i grup oraz wykorzystuje w korygowaniu żywienia.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4D80C1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5129B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/>
              <w:t>P6S_WK</w:t>
            </w:r>
          </w:p>
        </w:tc>
      </w:tr>
      <w:tr w:rsidR="009C6645" w:rsidRPr="00EB7DFD" w14:paraId="5ACE22D8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A3ACAC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K_W23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241CEC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cele i zadania zdrowia publicznego, czynniki determinujące zdrowie oraz aktualne problemy zdrowotne ludności w Polsce i metody ich zaspokajania.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766CCA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38602B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5068CB01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B8E6A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33391A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organizację ochrony zdrowia w Polsce oraz programy profilaktyczne realizowane w ramach zdrowia publicznego.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223D97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A18499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6113FBE5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40D51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K_W25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3B59CC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podstawy prawa i ekonomiki w ochronie zdrowia.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0D8C6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912D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3B33CBE3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B378D3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2F216D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 xml:space="preserve">Zna zasady i znaczenie promocji zdrowia, właściwego odżywiania i zdrowego stylu życia w profilaktyce chorób społecznych i </w:t>
            </w:r>
            <w:proofErr w:type="spellStart"/>
            <w:r w:rsidRPr="00EB7DFD">
              <w:rPr>
                <w:sz w:val="20"/>
                <w:szCs w:val="20"/>
              </w:rPr>
              <w:t>dietozależnych</w:t>
            </w:r>
            <w:proofErr w:type="spellEnd"/>
            <w:r w:rsidRPr="00EB7DFD">
              <w:rPr>
                <w:sz w:val="20"/>
                <w:szCs w:val="20"/>
              </w:rPr>
              <w:t>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222638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10119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3F5F51FA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2198F5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K_W27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F5D283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etyczne i prawne uwarunkowania zawodu dietetyka.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99A776" w14:textId="77777777" w:rsidR="009C6645" w:rsidRDefault="009C6645" w:rsidP="00F337B7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BA125D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9C6645" w:rsidRPr="00EB7DFD" w14:paraId="47FC3731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D8B5A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BD3BE9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UMIEJĘTNOŚCI</w:t>
            </w:r>
            <w:r>
              <w:rPr>
                <w:b/>
                <w:bCs/>
                <w:sz w:val="20"/>
                <w:szCs w:val="20"/>
              </w:rPr>
              <w:t>:</w:t>
            </w:r>
            <w:r w:rsidRPr="00D53A08">
              <w:rPr>
                <w:b/>
              </w:rPr>
              <w:t xml:space="preserve"> </w:t>
            </w:r>
            <w:r w:rsidRPr="00EB7DFD">
              <w:rPr>
                <w:b/>
              </w:rPr>
              <w:t>absolwent potrafi</w:t>
            </w:r>
          </w:p>
        </w:tc>
        <w:tc>
          <w:tcPr>
            <w:tcW w:w="18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AFF94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FA723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6645" w:rsidRPr="00EB7DFD" w14:paraId="52560D9A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DE27C5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A889A8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prowadzić edukację żywieniową dla osób zdrowych i chorych, ich rodzin oraz pracowników ochrony zdrowia.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B5CAC0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2FDDA1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P6S_UK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9C6645" w:rsidRPr="00EB7DFD" w14:paraId="415895DA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54BBEA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B9DA39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udzielić porady dietetycznej w ramach zespołu terapeutycznego.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F58ADC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DCDEB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P6S_UK</w:t>
            </w:r>
            <w:r w:rsidRPr="00EB7DFD">
              <w:rPr>
                <w:b/>
                <w:bCs/>
                <w:sz w:val="20"/>
                <w:szCs w:val="20"/>
              </w:rPr>
              <w:br/>
              <w:t>P6S_UW</w:t>
            </w:r>
          </w:p>
        </w:tc>
      </w:tr>
      <w:tr w:rsidR="009C6645" w:rsidRPr="00EB7DFD" w14:paraId="459E3241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79ACC6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K_U03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E62D4E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pracować w zespole wielodyscyplinarnym w celu zapewnienia ciągłości opieki nad pacjentem.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64C91A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83B406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P6S_UK</w:t>
            </w:r>
            <w:r w:rsidRPr="00EB7DFD">
              <w:rPr>
                <w:b/>
                <w:bCs/>
                <w:sz w:val="20"/>
                <w:szCs w:val="20"/>
              </w:rPr>
              <w:br/>
              <w:t>P6S_UW</w:t>
            </w:r>
          </w:p>
        </w:tc>
      </w:tr>
      <w:tr w:rsidR="009C6645" w:rsidRPr="00EB7DFD" w14:paraId="6F82A1DB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FACCEA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941D07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przygotować materiały edukacyjne dla pacjenta.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2A5E3A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6D91E3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P6S_UO</w:t>
            </w:r>
          </w:p>
        </w:tc>
      </w:tr>
      <w:tr w:rsidR="009C6645" w:rsidRPr="00EB7DFD" w14:paraId="19C8FB79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883A16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K_U05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290447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Rozumie wzajemne relacje pomiędzy przewlekłymi chorobami a stanem odżywienia i potrafi zaplanować i wdrożyć żywienie dostosowane do zaburzeń metabolicznych wywołanych urazem lub chorobą.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961107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181ACD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3AE29BD9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411FF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33096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rozpoznać rodzaj niedożywienia i zaplanować odpowiednie postępowanie żywieniowe.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BD93D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09BE9F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632C793B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81B59E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K_U07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12372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przewidzieć skutki wstrzymania podaży pożywienia w przebiegu choroby i zaplanować odpowiednie postępowanie żywieniowe w celu zapobiegania następstwom głodzenia.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59BD55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C13573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62F4EC0D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3C153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8C4E6B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przeprowadzić pomiary podstawowych parametrów funkcji życiowych człowieka. Potrafi wykorzystać. wyniki badań laboratoryjnych we wszystkich obszarach pracy dietetyka.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A91A5E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65442A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3E856C7B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10A508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lastRenderedPageBreak/>
              <w:t>K_U09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981CD7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przeprowadzić wywiad żywieniowy i dokonać oceny sposobu żywienia, stanu odżywienia w oparciu o badania przesiewowe i pogłębiona ocenę stanu odżywienia.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974463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77378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553E35E5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9F72C5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02B001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wykazać rolę dietetyka w monitorowaniu odżywiania się chorych w szpitalu.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26F84B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103E98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46DEE15E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A6628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1E3100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 xml:space="preserve">Potrafi dokonać odpowiedniego doboru surowców do produkcji potraw stosowanych w </w:t>
            </w:r>
            <w:proofErr w:type="spellStart"/>
            <w:r w:rsidRPr="00EB7DFD">
              <w:rPr>
                <w:sz w:val="20"/>
                <w:szCs w:val="20"/>
              </w:rPr>
              <w:t>dietoterapii</w:t>
            </w:r>
            <w:proofErr w:type="spellEnd"/>
            <w:r w:rsidRPr="00EB7DFD">
              <w:rPr>
                <w:sz w:val="20"/>
                <w:szCs w:val="20"/>
              </w:rPr>
              <w:t xml:space="preserve"> oraz zastosować odpowiednie techniki sporządzania potraw.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4ABF0C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8FCE02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P6S_UO</w:t>
            </w:r>
          </w:p>
        </w:tc>
      </w:tr>
      <w:tr w:rsidR="009C6645" w:rsidRPr="00EB7DFD" w14:paraId="2577833B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78B2CB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6FFD9A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obliczyć indywidualne zapotrzebowanie na energię oraz makro i mikroskładniki odżywcze.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60A721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F880F2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9C6645" w:rsidRPr="00EB7DFD" w14:paraId="6FFEA1B0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23490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K_U13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D7791E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określić wartość odżywczą i energetyczną diet na podstawie tabel wartości odżywczej produktów spożywczych i typowych potraw oraz programów komputerowych.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4E30AB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ADCF82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7D17CABE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8DD99F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E265D4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zaplanować i wdrożyć żywienia dostosowane do potrzeb osób w podeszłym wieku.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695147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5FF3C5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9C6645" w:rsidRPr="00EB7DFD" w14:paraId="3A2E751D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C9D6BC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K_U15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3F9994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w oparciu o znajomość fizjologii wysiłku zaplanować i wdrożyć żywienie dostosowane do rodzaju uprawianej dyscypliny sportowej.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F38DD9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957176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9C6645" w:rsidRPr="00EB7DFD" w14:paraId="1533F786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4FAAB0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53E18D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zaplanować prawidłowe żywienia kobiety w ciąży i karmiącej.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00C03B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DB6163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9C6645" w:rsidRPr="00EB7DFD" w14:paraId="5378D77C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AB7A05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K_U17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74B6FC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Umie posługiwać się zaleceniami żywieniowymi i normami stosowanymi w zakładach żywienia zbiorowego.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9C989E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7D2A5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2B823319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EF9E31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949817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 xml:space="preserve">Potrafi zaplanować i wdrożyć odpowiednie postępowanie żywieniowe i farmakologiczne w celu zapobiegania chorobom </w:t>
            </w:r>
            <w:proofErr w:type="spellStart"/>
            <w:r w:rsidRPr="00EB7DFD">
              <w:rPr>
                <w:sz w:val="20"/>
                <w:szCs w:val="20"/>
              </w:rPr>
              <w:t>dietozależnym</w:t>
            </w:r>
            <w:proofErr w:type="spellEnd"/>
            <w:r w:rsidRPr="00EB7DFD">
              <w:rPr>
                <w:sz w:val="20"/>
                <w:szCs w:val="20"/>
              </w:rPr>
              <w:t xml:space="preserve"> oraz ich leczenia.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B7F78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762BFC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9C6645" w:rsidRPr="00EB7DFD" w14:paraId="61FD4AC2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F03AC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K_U19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6CC32A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Posiada umiejętność obsługi komputera oraz pozyskiwania i gromadzenia danych związanych z wykonywanym zawodem. Posiada umiejętności interpretowania i prezentowania wyników.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87E864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EB1EC4" w14:textId="77777777" w:rsidR="009C6645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 w:type="page"/>
            </w:r>
          </w:p>
          <w:p w14:paraId="66082842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P6S_UU</w:t>
            </w:r>
          </w:p>
        </w:tc>
      </w:tr>
      <w:tr w:rsidR="009C6645" w:rsidRPr="00EB7DFD" w14:paraId="43865351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29EC10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51F7C1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zasady udzielania pierwszej pomocy i wie jak postępować w stanach zagrożenia życia.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9A8E10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48EBAD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6D1F42F6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3733DA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CCFB7A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posługiwać się sprzętem wykorzystywanym w technologii produkcji potraw.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84386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A33B1B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5CAE2D3E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58D47F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DCF329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Stosuje metody statystyczne do analizy wyników badań żywieniowych dla badań pełnych, jak i częściowych populacji generalnych.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6962BA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D7CEC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9C6645" w:rsidRPr="00EB7DFD" w14:paraId="1E3095FA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0A969E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K_U23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40DEE0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scharakteryzować najczęstsze parazytozy człowieka. Zlecić i analizować wyniki badań mikrobiologicznych.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B3090D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6EEAC0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5CC3EF4C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F66393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56CA62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 xml:space="preserve">Potrafi scharakteryzować związki mutagenne oraz ich wpływ na proces </w:t>
            </w:r>
            <w:proofErr w:type="spellStart"/>
            <w:r w:rsidRPr="00EB7DFD">
              <w:rPr>
                <w:sz w:val="20"/>
                <w:szCs w:val="20"/>
              </w:rPr>
              <w:t>nowotworzenia</w:t>
            </w:r>
            <w:proofErr w:type="spellEnd"/>
            <w:r w:rsidRPr="00EB7DFD">
              <w:rPr>
                <w:sz w:val="20"/>
                <w:szCs w:val="20"/>
              </w:rPr>
              <w:t>. Potrafi dokonać analizy prawdopodobieństwa wystąpienia choroby uwarunkowanej genetycznie.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9ECC1F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0995C7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1529DA31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C02820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K_U25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D03495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powiązać budowę anatomiczną z procesami fizjologicznymi człowieka ze szczególnym uwzględnieniem układu pokarmowego oraz procesów trawienia i wchłaniania.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7E139F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C365EB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9C6645" w:rsidRPr="00EB7DFD" w14:paraId="57E54735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439E9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E444A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 xml:space="preserve">Potrafi zidentyfikować, na podstawie opisu składu produktu, substancje prozdrowotne, </w:t>
            </w:r>
            <w:proofErr w:type="spellStart"/>
            <w:r w:rsidRPr="00EB7DFD">
              <w:rPr>
                <w:sz w:val="20"/>
                <w:szCs w:val="20"/>
              </w:rPr>
              <w:t>antyżywieniowe</w:t>
            </w:r>
            <w:proofErr w:type="spellEnd"/>
            <w:r w:rsidRPr="00EB7DFD">
              <w:rPr>
                <w:sz w:val="20"/>
                <w:szCs w:val="20"/>
              </w:rPr>
              <w:t>, zapachowe i barwniki.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9E778B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5CD85C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P6S_UO</w:t>
            </w:r>
          </w:p>
        </w:tc>
      </w:tr>
      <w:tr w:rsidR="009C6645" w:rsidRPr="00EB7DFD" w14:paraId="689E1A58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E98F34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K_U27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27744A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Opanował język obcy na poziomie B w stopniu umożliwiającym korzystanie z piśmiennictwa zawodowego i podstawową komunikację.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50FC7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5B176A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P6S_UK</w:t>
            </w:r>
          </w:p>
        </w:tc>
      </w:tr>
      <w:tr w:rsidR="009C6645" w:rsidRPr="00EB7DFD" w14:paraId="185562A9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657DD5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992262" w14:textId="77777777" w:rsidR="009C6645" w:rsidRPr="00EB7DFD" w:rsidRDefault="009C6645" w:rsidP="00F337B7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Posiada umiejętności ruchowe z zakresu wybranych form aktywności fizycznej (rekreacyjnych, zdrowotnych, sportowych).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C8C073" w14:textId="77777777" w:rsidR="009C6645" w:rsidRDefault="009C6645" w:rsidP="00F337B7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BD41F" w14:textId="77777777" w:rsidR="009C6645" w:rsidRPr="00EB7DFD" w:rsidRDefault="009C6645" w:rsidP="00F337B7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P6S_UU</w:t>
            </w:r>
          </w:p>
        </w:tc>
      </w:tr>
      <w:tr w:rsidR="00082929" w:rsidRPr="00EB7DFD" w14:paraId="10178627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A61E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0F93A1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 xml:space="preserve">KOMPETENCJE SPOŁECZNE: </w:t>
            </w:r>
            <w:r w:rsidRPr="00EB7DFD">
              <w:rPr>
                <w:b/>
              </w:rPr>
              <w:t>absolwent jest gotów do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F734F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2929" w:rsidRPr="00EB7DFD" w14:paraId="6E8FEEAA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824195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1AF2E8" w14:textId="77777777" w:rsidR="00082929" w:rsidRPr="00EB7DFD" w:rsidRDefault="00082929" w:rsidP="00082929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Posiada świadomość własnych ograniczeń i wie kiedy zwrócić się do innych specjalistów.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578D5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597950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P6S_KK</w:t>
            </w:r>
          </w:p>
        </w:tc>
      </w:tr>
      <w:tr w:rsidR="00082929" w:rsidRPr="00EB7DFD" w14:paraId="502D42DA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C3F296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3E1DA9" w14:textId="77777777" w:rsidR="00082929" w:rsidRPr="00EB7DFD" w:rsidRDefault="00082929" w:rsidP="00082929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taktownie i skutecznie zasugerować pacjentowi potrzebę konsultacji medycznej.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4CCF0" w14:textId="77777777" w:rsidR="00082929" w:rsidRDefault="00082929" w:rsidP="00082929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36E649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  <w:r w:rsidRPr="00EB7DFD">
              <w:rPr>
                <w:b/>
                <w:bCs/>
                <w:sz w:val="20"/>
                <w:szCs w:val="20"/>
              </w:rPr>
              <w:br/>
              <w:t>P6S_UK</w:t>
            </w:r>
          </w:p>
        </w:tc>
      </w:tr>
      <w:tr w:rsidR="00082929" w:rsidRPr="00EB7DFD" w14:paraId="00AA23D0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6A9835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5E227D" w14:textId="77777777" w:rsidR="00082929" w:rsidRPr="00EB7DFD" w:rsidRDefault="00082929" w:rsidP="00082929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Posiada umiejętność stałego dokształcania się.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5DEB5A" w14:textId="77777777" w:rsidR="00082929" w:rsidRDefault="00082929" w:rsidP="00082929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1AC2A6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P6S_KK</w:t>
            </w:r>
          </w:p>
        </w:tc>
      </w:tr>
      <w:tr w:rsidR="00082929" w:rsidRPr="00EB7DFD" w14:paraId="47817BF0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2C9D4F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9BA2C3" w14:textId="77777777" w:rsidR="00082929" w:rsidRPr="00EB7DFD" w:rsidRDefault="00082929" w:rsidP="00082929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Przestrzega zasad etyki zawodowej i rozwiązuje typowe problemy związane z zawodem.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BFE79F" w14:textId="77777777" w:rsidR="00082929" w:rsidRDefault="00082929" w:rsidP="00082929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259994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</w:p>
        </w:tc>
      </w:tr>
      <w:tr w:rsidR="00082929" w:rsidRPr="00EB7DFD" w14:paraId="3D8BD14B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7C705E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F993F" w14:textId="77777777" w:rsidR="00082929" w:rsidRPr="00EB7DFD" w:rsidRDefault="00082929" w:rsidP="00082929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Stawia dobro pacjenta oraz grup społecznych na pierwszym miejscu i okazuje szacunek wobec pacjenta (klienta) i grup społecznych.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D6CA39" w14:textId="77777777" w:rsidR="00082929" w:rsidRDefault="00082929" w:rsidP="00082929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8B95C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</w:p>
        </w:tc>
      </w:tr>
      <w:tr w:rsidR="00082929" w:rsidRPr="00EB7DFD" w14:paraId="3E081C46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E9000A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K_K06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358A7" w14:textId="77777777" w:rsidR="00082929" w:rsidRPr="00EB7DFD" w:rsidRDefault="00082929" w:rsidP="00082929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Przestrzega praw pacjenta, w tym prawa do informacji dotyczącej proponowanego postępowania dietetycznego oraz jego możliwych następstw i ograniczeń.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5CAA0C" w14:textId="77777777" w:rsidR="00082929" w:rsidRDefault="00082929" w:rsidP="00082929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F49515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</w:p>
        </w:tc>
      </w:tr>
      <w:tr w:rsidR="00082929" w:rsidRPr="00EB7DFD" w14:paraId="75EB8156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317482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4F7936" w14:textId="77777777" w:rsidR="00082929" w:rsidRPr="00EB7DFD" w:rsidRDefault="00082929" w:rsidP="00082929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Przestrzega tajemnicy obowiązującej pracowników ochrony zdrowia.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EA1298" w14:textId="77777777" w:rsidR="00082929" w:rsidRDefault="00082929" w:rsidP="00082929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D7FC01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</w:p>
        </w:tc>
      </w:tr>
      <w:tr w:rsidR="00082929" w:rsidRPr="00EB7DFD" w14:paraId="041B5BEB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CDAB50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K_K08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320BA1" w14:textId="77777777" w:rsidR="00082929" w:rsidRPr="00EB7DFD" w:rsidRDefault="00082929" w:rsidP="00082929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brać odpowiedzialność za działania własne i właściwie organizować pracę własną. Potrafi określać priorytety służące do realizacji zadań zawodowych.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F50B16" w14:textId="77777777" w:rsidR="00082929" w:rsidRDefault="00082929" w:rsidP="00082929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B71E89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P6S_KK</w:t>
            </w:r>
          </w:p>
        </w:tc>
      </w:tr>
      <w:tr w:rsidR="00082929" w:rsidRPr="00EB7DFD" w14:paraId="1F7CA413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A1FA4C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0C0ABA" w14:textId="77777777" w:rsidR="00082929" w:rsidRPr="00EB7DFD" w:rsidRDefault="00082929" w:rsidP="00082929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Przestrzega zasad bezpieczeństwa i higieny pracy oraz ergonomii.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04689A" w14:textId="77777777" w:rsidR="00082929" w:rsidRDefault="00082929" w:rsidP="00082929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D860E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P6S_KO</w:t>
            </w:r>
          </w:p>
        </w:tc>
      </w:tr>
      <w:tr w:rsidR="00082929" w:rsidRPr="00EB7DFD" w14:paraId="78C7F67B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AF3057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DE3F5D" w14:textId="77777777" w:rsidR="00082929" w:rsidRPr="00EB7DFD" w:rsidRDefault="00082929" w:rsidP="00082929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Efektywnie działa wg wskazówek oraz potrafi pracować samodzielnie, w zespole nad wyznaczonym zadaniem badawczym.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31B0BF" w14:textId="77777777" w:rsidR="00082929" w:rsidRDefault="00082929" w:rsidP="00082929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5660AF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P6S_KO</w:t>
            </w:r>
          </w:p>
        </w:tc>
      </w:tr>
      <w:tr w:rsidR="00082929" w:rsidRPr="00EB7DFD" w14:paraId="7CF32D80" w14:textId="77777777" w:rsidTr="00082929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47D5E1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4E2B2" w14:textId="77777777" w:rsidR="00082929" w:rsidRPr="00EB7DFD" w:rsidRDefault="00082929" w:rsidP="00082929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Dba o poziom sprawności fizycznej niezbędnej dla wykonywania zadań.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D984DC" w14:textId="77777777" w:rsidR="00082929" w:rsidRDefault="00082929" w:rsidP="00082929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CA9642" w14:textId="77777777" w:rsidR="00082929" w:rsidRPr="00EB7DFD" w:rsidRDefault="00082929" w:rsidP="00082929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</w:p>
        </w:tc>
      </w:tr>
    </w:tbl>
    <w:p w14:paraId="18258B4D" w14:textId="77777777" w:rsidR="00832BAD" w:rsidRPr="00694F0C" w:rsidRDefault="00832BAD" w:rsidP="00832BAD">
      <w:pPr>
        <w:rPr>
          <w:sz w:val="22"/>
          <w:szCs w:val="22"/>
        </w:rPr>
      </w:pPr>
    </w:p>
    <w:p w14:paraId="735DCFED" w14:textId="77777777" w:rsidR="00411A03" w:rsidRPr="002B754D" w:rsidRDefault="00411A03" w:rsidP="00411A03">
      <w:pPr>
        <w:pStyle w:val="Akapitzlist"/>
        <w:ind w:left="360"/>
        <w:rPr>
          <w:i/>
          <w:iCs/>
          <w:sz w:val="16"/>
          <w:szCs w:val="16"/>
        </w:rPr>
      </w:pPr>
      <w:r w:rsidRPr="002B754D">
        <w:rPr>
          <w:sz w:val="16"/>
          <w:szCs w:val="16"/>
          <w:vertAlign w:val="superscript"/>
        </w:rPr>
        <w:t>1</w:t>
      </w:r>
      <w:r w:rsidRPr="002B754D">
        <w:rPr>
          <w:i/>
          <w:iCs/>
          <w:sz w:val="16"/>
          <w:szCs w:val="16"/>
        </w:rPr>
        <w:t xml:space="preserve"> Uniwersalne charakterystyki pierwszego stopnia dla poziomów 6-7 określone w ustawie z dnia 22 grudnia 2015 r. o Zintegrowanym Systemie Kwalifikacji (Dz. U. z 2018 r. poz. 2153)</w:t>
      </w:r>
    </w:p>
    <w:p w14:paraId="70FEB7D2" w14:textId="77777777" w:rsidR="00411A03" w:rsidRPr="002B754D" w:rsidRDefault="00411A03" w:rsidP="00411A03">
      <w:pPr>
        <w:pStyle w:val="Akapitzlist"/>
        <w:ind w:left="360"/>
        <w:rPr>
          <w:i/>
          <w:iCs/>
          <w:sz w:val="16"/>
          <w:szCs w:val="16"/>
        </w:rPr>
      </w:pPr>
      <w:r w:rsidRPr="002B754D">
        <w:rPr>
          <w:sz w:val="16"/>
          <w:szCs w:val="16"/>
          <w:vertAlign w:val="superscript"/>
        </w:rPr>
        <w:t>2</w:t>
      </w:r>
      <w:r w:rsidRPr="002B754D">
        <w:rPr>
          <w:i/>
          <w:iCs/>
          <w:sz w:val="16"/>
          <w:szCs w:val="16"/>
        </w:rPr>
        <w:t xml:space="preserve"> Charakterystyki drugiego stopnia dla poziomów 6-8 określone w rozporządzeniu Ministra Nauki i Szkolnictwa Wyższego z dnia 14 listopada 2018 r. w sprawie charakterystyk drugiego stopnia efektów uczenia się  dla kwalifikacji na poziomach 6-8 Polskiej Ramy Kwalifikacji (Dz. U z 2018 r. poz. 2218).</w:t>
      </w:r>
    </w:p>
    <w:p w14:paraId="76DEF5E3" w14:textId="77777777" w:rsidR="00A669E4" w:rsidRDefault="00A669E4" w:rsidP="00C70C2C">
      <w:pPr>
        <w:spacing w:after="200" w:line="276" w:lineRule="auto"/>
        <w:jc w:val="left"/>
        <w:rPr>
          <w:b/>
          <w:sz w:val="28"/>
          <w:szCs w:val="28"/>
        </w:rPr>
      </w:pPr>
    </w:p>
    <w:p w14:paraId="628BF661" w14:textId="77777777" w:rsidR="008C3478" w:rsidRDefault="008C3478" w:rsidP="008C3478">
      <w:pPr>
        <w:autoSpaceDE w:val="0"/>
        <w:autoSpaceDN w:val="0"/>
        <w:adjustRightInd w:val="0"/>
        <w:ind w:left="425" w:hanging="425"/>
        <w:rPr>
          <w:b/>
        </w:rPr>
      </w:pPr>
      <w:r>
        <w:rPr>
          <w:b/>
        </w:rPr>
        <w:t>III</w:t>
      </w:r>
      <w:r w:rsidRPr="009B75A2">
        <w:rPr>
          <w:b/>
        </w:rPr>
        <w:t xml:space="preserve">. ZAJĘCIA WRAZ Z PRZYPISANYMI DO NICH EFEKTAMI UCZENIA SIĘ </w:t>
      </w:r>
      <w:r w:rsidR="00562AAC">
        <w:rPr>
          <w:b/>
        </w:rPr>
        <w:t>I </w:t>
      </w:r>
      <w:r w:rsidRPr="009B75A2">
        <w:rPr>
          <w:b/>
        </w:rPr>
        <w:t xml:space="preserve">TREŚCIAMI PROGRAMOWYMI </w:t>
      </w:r>
      <w:r w:rsidR="00562AAC">
        <w:rPr>
          <w:b/>
        </w:rPr>
        <w:t xml:space="preserve">ORAZ SPOSOBY WERYFIKACJI I OCENY </w:t>
      </w:r>
      <w:r w:rsidR="00562AAC" w:rsidRPr="009B75A2">
        <w:rPr>
          <w:b/>
        </w:rPr>
        <w:t xml:space="preserve">TYCH </w:t>
      </w:r>
      <w:r w:rsidR="00562AAC">
        <w:rPr>
          <w:b/>
        </w:rPr>
        <w:t>EFEKTÓW</w:t>
      </w:r>
      <w:r w:rsidRPr="009B75A2">
        <w:rPr>
          <w:b/>
        </w:rPr>
        <w:t xml:space="preserve"> </w:t>
      </w:r>
    </w:p>
    <w:p w14:paraId="2E77DD40" w14:textId="77777777" w:rsidR="008C3478" w:rsidRDefault="008C3478" w:rsidP="008C3478">
      <w:pPr>
        <w:autoSpaceDE w:val="0"/>
        <w:autoSpaceDN w:val="0"/>
        <w:adjustRightInd w:val="0"/>
        <w:ind w:left="425" w:hanging="425"/>
        <w:rPr>
          <w:b/>
        </w:rPr>
      </w:pPr>
    </w:p>
    <w:p w14:paraId="476FBD50" w14:textId="06F5AE8A" w:rsidR="00562AAC" w:rsidRDefault="00562AAC" w:rsidP="008C3478">
      <w:pPr>
        <w:autoSpaceDE w:val="0"/>
        <w:autoSpaceDN w:val="0"/>
        <w:adjustRightInd w:val="0"/>
      </w:pPr>
      <w:r>
        <w:t xml:space="preserve">Załącznik nr 1. Wykaz kart dla przedmiotów obowiązkowych i praktyk </w:t>
      </w:r>
      <w:r w:rsidRPr="008467F6">
        <w:t>realizowanych</w:t>
      </w:r>
      <w:r w:rsidR="00E37115">
        <w:t xml:space="preserve"> od roku akademickiego 2020/2023</w:t>
      </w:r>
    </w:p>
    <w:p w14:paraId="24BE7078" w14:textId="0048E271" w:rsidR="00562AAC" w:rsidRDefault="00562AAC" w:rsidP="008C3478">
      <w:pPr>
        <w:autoSpaceDE w:val="0"/>
        <w:autoSpaceDN w:val="0"/>
        <w:adjustRightInd w:val="0"/>
      </w:pPr>
      <w:r>
        <w:t>Załącznik nr 2.</w:t>
      </w:r>
      <w:r w:rsidRPr="00562AAC">
        <w:t xml:space="preserve"> </w:t>
      </w:r>
      <w:r>
        <w:t xml:space="preserve">Wykaz kart dla zgłoszonych przedmiotów fakultatywnych do </w:t>
      </w:r>
      <w:r w:rsidRPr="008467F6">
        <w:t>realiz</w:t>
      </w:r>
      <w:r>
        <w:t>acji</w:t>
      </w:r>
      <w:r w:rsidR="00E37115">
        <w:t xml:space="preserve"> od roku akademickiego 2020/2023</w:t>
      </w:r>
    </w:p>
    <w:p w14:paraId="38ED6D3B" w14:textId="49A0DF12" w:rsidR="00562AAC" w:rsidRDefault="00562AAC" w:rsidP="008C3478">
      <w:pPr>
        <w:autoSpaceDE w:val="0"/>
        <w:autoSpaceDN w:val="0"/>
        <w:adjustRightInd w:val="0"/>
      </w:pPr>
      <w:r>
        <w:t xml:space="preserve">Załącznik nr 3. Plan studiów dla cyklu kształcenia do </w:t>
      </w:r>
      <w:r w:rsidRPr="008467F6">
        <w:t>realiz</w:t>
      </w:r>
      <w:r>
        <w:t>acji</w:t>
      </w:r>
      <w:r w:rsidR="00E37115">
        <w:t xml:space="preserve"> od roku akademickiego 2020/2023</w:t>
      </w:r>
    </w:p>
    <w:p w14:paraId="07844EC6" w14:textId="77777777" w:rsidR="00562AAC" w:rsidRDefault="00562AAC" w:rsidP="008C3478">
      <w:pPr>
        <w:autoSpaceDE w:val="0"/>
        <w:autoSpaceDN w:val="0"/>
        <w:adjustRightInd w:val="0"/>
      </w:pPr>
    </w:p>
    <w:sectPr w:rsidR="00562AAC" w:rsidSect="00B23E6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C7E5A" w14:textId="77777777" w:rsidR="00854220" w:rsidRDefault="00854220" w:rsidP="00053956">
      <w:r>
        <w:separator/>
      </w:r>
    </w:p>
  </w:endnote>
  <w:endnote w:type="continuationSeparator" w:id="0">
    <w:p w14:paraId="785DE4AE" w14:textId="77777777" w:rsidR="00854220" w:rsidRDefault="00854220" w:rsidP="0005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FFDC3" w14:textId="77777777" w:rsidR="00854220" w:rsidRDefault="00854220" w:rsidP="00053956">
      <w:r>
        <w:separator/>
      </w:r>
    </w:p>
  </w:footnote>
  <w:footnote w:type="continuationSeparator" w:id="0">
    <w:p w14:paraId="591F0A67" w14:textId="77777777" w:rsidR="00854220" w:rsidRDefault="00854220" w:rsidP="0005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024A38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1DA96D2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4"/>
    <w:multiLevelType w:val="singleLevel"/>
    <w:tmpl w:val="2632AE2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260" w:hanging="360"/>
      </w:pPr>
      <w:rPr>
        <w:rFonts w:ascii="Symbol" w:hAnsi="Symbol" w:hint="default"/>
        <w:b/>
      </w:rPr>
    </w:lvl>
  </w:abstractNum>
  <w:abstractNum w:abstractNumId="7" w15:restartNumberingAfterBreak="0">
    <w:nsid w:val="01B22ADC"/>
    <w:multiLevelType w:val="hybridMultilevel"/>
    <w:tmpl w:val="6844874C"/>
    <w:lvl w:ilvl="0" w:tplc="D5DA87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A73F1B"/>
    <w:multiLevelType w:val="hybridMultilevel"/>
    <w:tmpl w:val="7DEE8888"/>
    <w:lvl w:ilvl="0" w:tplc="33B61CEA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03B97E00"/>
    <w:multiLevelType w:val="hybridMultilevel"/>
    <w:tmpl w:val="89DC5D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8A4A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08037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3A4B1BA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DA6E2F"/>
    <w:multiLevelType w:val="hybridMultilevel"/>
    <w:tmpl w:val="71A67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130ECB"/>
    <w:multiLevelType w:val="hybridMultilevel"/>
    <w:tmpl w:val="FEF00348"/>
    <w:lvl w:ilvl="0" w:tplc="83DCFB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4321CC7"/>
    <w:multiLevelType w:val="hybridMultilevel"/>
    <w:tmpl w:val="477A687A"/>
    <w:lvl w:ilvl="0" w:tplc="4CD03F8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65C1559"/>
    <w:multiLevelType w:val="hybridMultilevel"/>
    <w:tmpl w:val="ADEA6CE4"/>
    <w:lvl w:ilvl="0" w:tplc="73F02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7C65E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9A23B72"/>
    <w:multiLevelType w:val="hybridMultilevel"/>
    <w:tmpl w:val="EDDEE084"/>
    <w:lvl w:ilvl="0" w:tplc="E9946F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CCE2A280">
      <w:start w:val="1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BD93248"/>
    <w:multiLevelType w:val="hybridMultilevel"/>
    <w:tmpl w:val="5FD00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36227D"/>
    <w:multiLevelType w:val="hybridMultilevel"/>
    <w:tmpl w:val="5AD28ED2"/>
    <w:lvl w:ilvl="0" w:tplc="9C863364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C8153ED"/>
    <w:multiLevelType w:val="hybridMultilevel"/>
    <w:tmpl w:val="C6C628B6"/>
    <w:lvl w:ilvl="0" w:tplc="4CD03F8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15F74C2E"/>
    <w:multiLevelType w:val="hybridMultilevel"/>
    <w:tmpl w:val="CE9E0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0D3C01"/>
    <w:multiLevelType w:val="multilevel"/>
    <w:tmpl w:val="1E90F230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05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  <w:b/>
      </w:rPr>
    </w:lvl>
  </w:abstractNum>
  <w:abstractNum w:abstractNumId="21" w15:restartNumberingAfterBreak="0">
    <w:nsid w:val="1BC03FF6"/>
    <w:multiLevelType w:val="hybridMultilevel"/>
    <w:tmpl w:val="E95057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ED5BA7"/>
    <w:multiLevelType w:val="hybridMultilevel"/>
    <w:tmpl w:val="C7E2AA3A"/>
    <w:lvl w:ilvl="0" w:tplc="9D74F01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2A5F08"/>
    <w:multiLevelType w:val="hybridMultilevel"/>
    <w:tmpl w:val="0052C65A"/>
    <w:lvl w:ilvl="0" w:tplc="4CD03F8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F0E22D9"/>
    <w:multiLevelType w:val="hybridMultilevel"/>
    <w:tmpl w:val="44B6759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F6766D5"/>
    <w:multiLevelType w:val="hybridMultilevel"/>
    <w:tmpl w:val="56161662"/>
    <w:lvl w:ilvl="0" w:tplc="F266CC0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FA52623"/>
    <w:multiLevelType w:val="multilevel"/>
    <w:tmpl w:val="7260703E"/>
    <w:lvl w:ilvl="0">
      <w:start w:val="1"/>
      <w:numFmt w:val="decimal"/>
      <w:pStyle w:val="tytupoziom1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ytupoziom2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7" w15:restartNumberingAfterBreak="0">
    <w:nsid w:val="20D136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53B0D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5CB20CC"/>
    <w:multiLevelType w:val="hybridMultilevel"/>
    <w:tmpl w:val="AE602480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B7D1C00"/>
    <w:multiLevelType w:val="hybridMultilevel"/>
    <w:tmpl w:val="A3DE0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FB4D7F"/>
    <w:multiLevelType w:val="hybridMultilevel"/>
    <w:tmpl w:val="836678FE"/>
    <w:lvl w:ilvl="0" w:tplc="03D43154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D6242A"/>
    <w:multiLevelType w:val="hybridMultilevel"/>
    <w:tmpl w:val="9DBCC694"/>
    <w:lvl w:ilvl="0" w:tplc="315011F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DC71AC"/>
    <w:multiLevelType w:val="hybridMultilevel"/>
    <w:tmpl w:val="3E06FE70"/>
    <w:lvl w:ilvl="0" w:tplc="B79443BC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9495C49"/>
    <w:multiLevelType w:val="hybridMultilevel"/>
    <w:tmpl w:val="13E80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4D10D7"/>
    <w:multiLevelType w:val="hybridMultilevel"/>
    <w:tmpl w:val="8E42F170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9EC55DC"/>
    <w:multiLevelType w:val="hybridMultilevel"/>
    <w:tmpl w:val="5796A1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41AAD"/>
    <w:multiLevelType w:val="hybridMultilevel"/>
    <w:tmpl w:val="06B0E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7F4975"/>
    <w:multiLevelType w:val="multilevel"/>
    <w:tmpl w:val="C4FC81B4"/>
    <w:name w:val="WW8Num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AEE09BF"/>
    <w:multiLevelType w:val="hybridMultilevel"/>
    <w:tmpl w:val="93C21A30"/>
    <w:lvl w:ilvl="0" w:tplc="E4AC517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12701"/>
    <w:multiLevelType w:val="hybridMultilevel"/>
    <w:tmpl w:val="B4084A3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C50E2602">
      <w:start w:val="1"/>
      <w:numFmt w:val="lowerLetter"/>
      <w:lvlText w:val="%4."/>
      <w:lvlJc w:val="left"/>
      <w:pPr>
        <w:ind w:left="3600" w:hanging="360"/>
      </w:pPr>
      <w:rPr>
        <w:rFonts w:hint="default"/>
      </w:rPr>
    </w:lvl>
    <w:lvl w:ilvl="4" w:tplc="911C58C6">
      <w:start w:val="4"/>
      <w:numFmt w:val="upperRoman"/>
      <w:lvlText w:val="%5&gt;"/>
      <w:lvlJc w:val="left"/>
      <w:pPr>
        <w:ind w:left="4680" w:hanging="72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CD85DE0"/>
    <w:multiLevelType w:val="hybridMultilevel"/>
    <w:tmpl w:val="4E34B0E6"/>
    <w:lvl w:ilvl="0" w:tplc="4CD03F8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3D3F6A27"/>
    <w:multiLevelType w:val="hybridMultilevel"/>
    <w:tmpl w:val="5030B8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5D4817"/>
    <w:multiLevelType w:val="hybridMultilevel"/>
    <w:tmpl w:val="E6C6EB4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1304D5"/>
    <w:multiLevelType w:val="multilevel"/>
    <w:tmpl w:val="1E90F230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05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  <w:b/>
      </w:rPr>
    </w:lvl>
  </w:abstractNum>
  <w:abstractNum w:abstractNumId="45" w15:restartNumberingAfterBreak="0">
    <w:nsid w:val="46572B25"/>
    <w:multiLevelType w:val="hybridMultilevel"/>
    <w:tmpl w:val="E9FE4846"/>
    <w:lvl w:ilvl="0" w:tplc="C71E482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DC15A3"/>
    <w:multiLevelType w:val="hybridMultilevel"/>
    <w:tmpl w:val="A4E0B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8A4A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08037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3E0745"/>
    <w:multiLevelType w:val="hybridMultilevel"/>
    <w:tmpl w:val="376A5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485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4CAA66D3"/>
    <w:multiLevelType w:val="hybridMultilevel"/>
    <w:tmpl w:val="348C70A4"/>
    <w:lvl w:ilvl="0" w:tplc="C71E482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A20B74"/>
    <w:multiLevelType w:val="hybridMultilevel"/>
    <w:tmpl w:val="3E8E34AC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4F7D396E"/>
    <w:multiLevelType w:val="hybridMultilevel"/>
    <w:tmpl w:val="31061848"/>
    <w:lvl w:ilvl="0" w:tplc="2AC6371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55902EEA"/>
    <w:multiLevelType w:val="hybridMultilevel"/>
    <w:tmpl w:val="FF2249BE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E3969B5"/>
    <w:multiLevelType w:val="hybridMultilevel"/>
    <w:tmpl w:val="1E46B3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63716BF"/>
    <w:multiLevelType w:val="hybridMultilevel"/>
    <w:tmpl w:val="C18A6BE6"/>
    <w:lvl w:ilvl="0" w:tplc="E9946F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7DA630D"/>
    <w:multiLevelType w:val="hybridMultilevel"/>
    <w:tmpl w:val="620CE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A54B2"/>
    <w:multiLevelType w:val="hybridMultilevel"/>
    <w:tmpl w:val="EAAC53EA"/>
    <w:lvl w:ilvl="0" w:tplc="208037E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280B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DD56004"/>
    <w:multiLevelType w:val="hybridMultilevel"/>
    <w:tmpl w:val="DB608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73663F"/>
    <w:multiLevelType w:val="hybridMultilevel"/>
    <w:tmpl w:val="8F900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EA30A8"/>
    <w:multiLevelType w:val="multilevel"/>
    <w:tmpl w:val="94C862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5470302"/>
    <w:multiLevelType w:val="hybridMultilevel"/>
    <w:tmpl w:val="AF18CDE4"/>
    <w:lvl w:ilvl="0" w:tplc="3432EF9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537941"/>
    <w:multiLevelType w:val="hybridMultilevel"/>
    <w:tmpl w:val="DD581916"/>
    <w:lvl w:ilvl="0" w:tplc="3356F7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87C040D"/>
    <w:multiLevelType w:val="hybridMultilevel"/>
    <w:tmpl w:val="A1CA2F08"/>
    <w:lvl w:ilvl="0" w:tplc="32729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B721D60"/>
    <w:multiLevelType w:val="hybridMultilevel"/>
    <w:tmpl w:val="E84E887A"/>
    <w:lvl w:ilvl="0" w:tplc="5B961664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F369F4"/>
    <w:multiLevelType w:val="hybridMultilevel"/>
    <w:tmpl w:val="DAFA51F6"/>
    <w:lvl w:ilvl="0" w:tplc="6AC45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EDA43A2"/>
    <w:multiLevelType w:val="hybridMultilevel"/>
    <w:tmpl w:val="DAE65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FE26C2"/>
    <w:multiLevelType w:val="hybridMultilevel"/>
    <w:tmpl w:val="15327A5A"/>
    <w:lvl w:ilvl="0" w:tplc="7B5ACC8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A070AD"/>
    <w:multiLevelType w:val="hybridMultilevel"/>
    <w:tmpl w:val="8F9008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53"/>
  </w:num>
  <w:num w:numId="3">
    <w:abstractNumId w:val="20"/>
  </w:num>
  <w:num w:numId="4">
    <w:abstractNumId w:val="44"/>
  </w:num>
  <w:num w:numId="5">
    <w:abstractNumId w:val="42"/>
  </w:num>
  <w:num w:numId="6">
    <w:abstractNumId w:val="15"/>
  </w:num>
  <w:num w:numId="7">
    <w:abstractNumId w:val="9"/>
  </w:num>
  <w:num w:numId="8">
    <w:abstractNumId w:val="34"/>
  </w:num>
  <w:num w:numId="9">
    <w:abstractNumId w:val="39"/>
  </w:num>
  <w:num w:numId="10">
    <w:abstractNumId w:val="59"/>
  </w:num>
  <w:num w:numId="11">
    <w:abstractNumId w:val="58"/>
  </w:num>
  <w:num w:numId="12">
    <w:abstractNumId w:val="10"/>
  </w:num>
  <w:num w:numId="13">
    <w:abstractNumId w:val="23"/>
  </w:num>
  <w:num w:numId="14">
    <w:abstractNumId w:val="12"/>
  </w:num>
  <w:num w:numId="15">
    <w:abstractNumId w:val="41"/>
  </w:num>
  <w:num w:numId="16">
    <w:abstractNumId w:val="18"/>
  </w:num>
  <w:num w:numId="17">
    <w:abstractNumId w:val="46"/>
  </w:num>
  <w:num w:numId="18">
    <w:abstractNumId w:val="31"/>
  </w:num>
  <w:num w:numId="19">
    <w:abstractNumId w:val="62"/>
  </w:num>
  <w:num w:numId="20">
    <w:abstractNumId w:val="37"/>
  </w:num>
  <w:num w:numId="21">
    <w:abstractNumId w:val="40"/>
  </w:num>
  <w:num w:numId="22">
    <w:abstractNumId w:val="16"/>
  </w:num>
  <w:num w:numId="23">
    <w:abstractNumId w:val="50"/>
  </w:num>
  <w:num w:numId="24">
    <w:abstractNumId w:val="24"/>
  </w:num>
  <w:num w:numId="25">
    <w:abstractNumId w:val="33"/>
  </w:num>
  <w:num w:numId="26">
    <w:abstractNumId w:val="51"/>
  </w:num>
  <w:num w:numId="27">
    <w:abstractNumId w:val="43"/>
  </w:num>
  <w:num w:numId="28">
    <w:abstractNumId w:val="11"/>
  </w:num>
  <w:num w:numId="29">
    <w:abstractNumId w:val="65"/>
  </w:num>
  <w:num w:numId="30">
    <w:abstractNumId w:val="68"/>
  </w:num>
  <w:num w:numId="31">
    <w:abstractNumId w:val="19"/>
  </w:num>
  <w:num w:numId="32">
    <w:abstractNumId w:val="13"/>
  </w:num>
  <w:num w:numId="33">
    <w:abstractNumId w:val="56"/>
  </w:num>
  <w:num w:numId="34">
    <w:abstractNumId w:val="47"/>
  </w:num>
  <w:num w:numId="35">
    <w:abstractNumId w:val="63"/>
  </w:num>
  <w:num w:numId="36">
    <w:abstractNumId w:val="61"/>
  </w:num>
  <w:num w:numId="3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4"/>
  </w:num>
  <w:num w:numId="39">
    <w:abstractNumId w:val="1"/>
  </w:num>
  <w:num w:numId="40">
    <w:abstractNumId w:val="2"/>
  </w:num>
  <w:num w:numId="41">
    <w:abstractNumId w:val="3"/>
  </w:num>
  <w:num w:numId="42">
    <w:abstractNumId w:val="4"/>
  </w:num>
  <w:num w:numId="43">
    <w:abstractNumId w:val="6"/>
  </w:num>
  <w:num w:numId="44">
    <w:abstractNumId w:val="0"/>
  </w:num>
  <w:num w:numId="45">
    <w:abstractNumId w:val="28"/>
  </w:num>
  <w:num w:numId="46">
    <w:abstractNumId w:val="14"/>
  </w:num>
  <w:num w:numId="47">
    <w:abstractNumId w:val="57"/>
  </w:num>
  <w:num w:numId="48">
    <w:abstractNumId w:val="27"/>
  </w:num>
  <w:num w:numId="49">
    <w:abstractNumId w:val="48"/>
  </w:num>
  <w:num w:numId="50">
    <w:abstractNumId w:val="21"/>
  </w:num>
  <w:num w:numId="51">
    <w:abstractNumId w:val="49"/>
  </w:num>
  <w:num w:numId="52">
    <w:abstractNumId w:val="60"/>
  </w:num>
  <w:num w:numId="53">
    <w:abstractNumId w:val="36"/>
  </w:num>
  <w:num w:numId="54">
    <w:abstractNumId w:val="45"/>
  </w:num>
  <w:num w:numId="55">
    <w:abstractNumId w:val="35"/>
  </w:num>
  <w:num w:numId="56">
    <w:abstractNumId w:val="52"/>
  </w:num>
  <w:num w:numId="57">
    <w:abstractNumId w:val="29"/>
  </w:num>
  <w:num w:numId="58">
    <w:abstractNumId w:val="22"/>
  </w:num>
  <w:num w:numId="59">
    <w:abstractNumId w:val="38"/>
  </w:num>
  <w:num w:numId="60">
    <w:abstractNumId w:val="8"/>
  </w:num>
  <w:num w:numId="61">
    <w:abstractNumId w:val="30"/>
  </w:num>
  <w:num w:numId="62">
    <w:abstractNumId w:val="55"/>
  </w:num>
  <w:num w:numId="63">
    <w:abstractNumId w:val="25"/>
  </w:num>
  <w:num w:numId="64">
    <w:abstractNumId w:val="67"/>
  </w:num>
  <w:num w:numId="65">
    <w:abstractNumId w:val="17"/>
  </w:num>
  <w:num w:numId="66">
    <w:abstractNumId w:val="64"/>
  </w:num>
  <w:num w:numId="67">
    <w:abstractNumId w:val="32"/>
  </w:num>
  <w:num w:numId="68">
    <w:abstractNumId w:val="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BA"/>
    <w:rsid w:val="0001465E"/>
    <w:rsid w:val="00026BDB"/>
    <w:rsid w:val="00031CE9"/>
    <w:rsid w:val="00043B9B"/>
    <w:rsid w:val="00050198"/>
    <w:rsid w:val="00053000"/>
    <w:rsid w:val="000532D1"/>
    <w:rsid w:val="00053956"/>
    <w:rsid w:val="0005476D"/>
    <w:rsid w:val="00055B21"/>
    <w:rsid w:val="00060CE6"/>
    <w:rsid w:val="00063CF9"/>
    <w:rsid w:val="0007174B"/>
    <w:rsid w:val="00071C4A"/>
    <w:rsid w:val="000746D9"/>
    <w:rsid w:val="00076F2C"/>
    <w:rsid w:val="00082929"/>
    <w:rsid w:val="000829BE"/>
    <w:rsid w:val="000847B7"/>
    <w:rsid w:val="00085DF5"/>
    <w:rsid w:val="00096256"/>
    <w:rsid w:val="000A34AE"/>
    <w:rsid w:val="000C28FC"/>
    <w:rsid w:val="000C6693"/>
    <w:rsid w:val="000D0D53"/>
    <w:rsid w:val="000D2C55"/>
    <w:rsid w:val="000E79A6"/>
    <w:rsid w:val="000F10BC"/>
    <w:rsid w:val="000F2287"/>
    <w:rsid w:val="001012E3"/>
    <w:rsid w:val="001020AD"/>
    <w:rsid w:val="0010542E"/>
    <w:rsid w:val="0010784E"/>
    <w:rsid w:val="00107B00"/>
    <w:rsid w:val="00110149"/>
    <w:rsid w:val="00112B17"/>
    <w:rsid w:val="0011678F"/>
    <w:rsid w:val="001214AD"/>
    <w:rsid w:val="0012255E"/>
    <w:rsid w:val="00125F7A"/>
    <w:rsid w:val="00126026"/>
    <w:rsid w:val="00126E67"/>
    <w:rsid w:val="0013151E"/>
    <w:rsid w:val="001316D0"/>
    <w:rsid w:val="00131AEF"/>
    <w:rsid w:val="00137CE3"/>
    <w:rsid w:val="001403F5"/>
    <w:rsid w:val="0014081C"/>
    <w:rsid w:val="0014169E"/>
    <w:rsid w:val="00161F20"/>
    <w:rsid w:val="00166B76"/>
    <w:rsid w:val="00170F6B"/>
    <w:rsid w:val="001749E2"/>
    <w:rsid w:val="00177356"/>
    <w:rsid w:val="001907E8"/>
    <w:rsid w:val="001950D9"/>
    <w:rsid w:val="0019668B"/>
    <w:rsid w:val="001A0F1F"/>
    <w:rsid w:val="001A43C9"/>
    <w:rsid w:val="001B1946"/>
    <w:rsid w:val="001B79FA"/>
    <w:rsid w:val="001C370E"/>
    <w:rsid w:val="001C7DE3"/>
    <w:rsid w:val="001D3056"/>
    <w:rsid w:val="001D3D99"/>
    <w:rsid w:val="001D4796"/>
    <w:rsid w:val="001E1A86"/>
    <w:rsid w:val="001E3536"/>
    <w:rsid w:val="001E4772"/>
    <w:rsid w:val="001E4AB5"/>
    <w:rsid w:val="001E4C69"/>
    <w:rsid w:val="001E5AB8"/>
    <w:rsid w:val="001F562D"/>
    <w:rsid w:val="00205DFC"/>
    <w:rsid w:val="00210249"/>
    <w:rsid w:val="00215093"/>
    <w:rsid w:val="00217E9C"/>
    <w:rsid w:val="00231F10"/>
    <w:rsid w:val="00233496"/>
    <w:rsid w:val="00235384"/>
    <w:rsid w:val="00240A42"/>
    <w:rsid w:val="002411D4"/>
    <w:rsid w:val="0024491D"/>
    <w:rsid w:val="00251C26"/>
    <w:rsid w:val="0025411A"/>
    <w:rsid w:val="002548DE"/>
    <w:rsid w:val="002667B7"/>
    <w:rsid w:val="00277B15"/>
    <w:rsid w:val="00283131"/>
    <w:rsid w:val="00284D16"/>
    <w:rsid w:val="00286CFE"/>
    <w:rsid w:val="0029253A"/>
    <w:rsid w:val="002968DA"/>
    <w:rsid w:val="0029773F"/>
    <w:rsid w:val="002A232C"/>
    <w:rsid w:val="002A29A1"/>
    <w:rsid w:val="002B28BA"/>
    <w:rsid w:val="002C4BB3"/>
    <w:rsid w:val="002C7D7B"/>
    <w:rsid w:val="002E6F8E"/>
    <w:rsid w:val="002E7A3F"/>
    <w:rsid w:val="00313031"/>
    <w:rsid w:val="003147E8"/>
    <w:rsid w:val="0031505F"/>
    <w:rsid w:val="003150A5"/>
    <w:rsid w:val="003409B0"/>
    <w:rsid w:val="00342600"/>
    <w:rsid w:val="00355157"/>
    <w:rsid w:val="00357B62"/>
    <w:rsid w:val="003744AA"/>
    <w:rsid w:val="003752BB"/>
    <w:rsid w:val="00376966"/>
    <w:rsid w:val="00377B22"/>
    <w:rsid w:val="00382DD9"/>
    <w:rsid w:val="0038308D"/>
    <w:rsid w:val="00383910"/>
    <w:rsid w:val="0039381A"/>
    <w:rsid w:val="0039482D"/>
    <w:rsid w:val="003A791C"/>
    <w:rsid w:val="003C19B7"/>
    <w:rsid w:val="003D693F"/>
    <w:rsid w:val="003E5D5D"/>
    <w:rsid w:val="003E7F8A"/>
    <w:rsid w:val="003F0E0C"/>
    <w:rsid w:val="003F303D"/>
    <w:rsid w:val="003F316F"/>
    <w:rsid w:val="003F63E8"/>
    <w:rsid w:val="003F7925"/>
    <w:rsid w:val="00400DD9"/>
    <w:rsid w:val="00401F82"/>
    <w:rsid w:val="00404616"/>
    <w:rsid w:val="0041123E"/>
    <w:rsid w:val="00411A03"/>
    <w:rsid w:val="0041354E"/>
    <w:rsid w:val="00417DB7"/>
    <w:rsid w:val="00424378"/>
    <w:rsid w:val="00426B2E"/>
    <w:rsid w:val="00431781"/>
    <w:rsid w:val="004338DC"/>
    <w:rsid w:val="00437791"/>
    <w:rsid w:val="00451B71"/>
    <w:rsid w:val="00452966"/>
    <w:rsid w:val="00456258"/>
    <w:rsid w:val="004634DA"/>
    <w:rsid w:val="00465AB8"/>
    <w:rsid w:val="00466B35"/>
    <w:rsid w:val="0047386C"/>
    <w:rsid w:val="00482536"/>
    <w:rsid w:val="00483370"/>
    <w:rsid w:val="00484C64"/>
    <w:rsid w:val="004915F8"/>
    <w:rsid w:val="00495FEA"/>
    <w:rsid w:val="004A14D1"/>
    <w:rsid w:val="004A68F9"/>
    <w:rsid w:val="004B215E"/>
    <w:rsid w:val="004B7B4C"/>
    <w:rsid w:val="004C5682"/>
    <w:rsid w:val="004D4EE8"/>
    <w:rsid w:val="004F2915"/>
    <w:rsid w:val="004F2D38"/>
    <w:rsid w:val="004F7A1F"/>
    <w:rsid w:val="0050174E"/>
    <w:rsid w:val="00501AF2"/>
    <w:rsid w:val="00501D46"/>
    <w:rsid w:val="00516478"/>
    <w:rsid w:val="00516C26"/>
    <w:rsid w:val="00520716"/>
    <w:rsid w:val="00521757"/>
    <w:rsid w:val="00526516"/>
    <w:rsid w:val="00527B25"/>
    <w:rsid w:val="005319B7"/>
    <w:rsid w:val="005339F5"/>
    <w:rsid w:val="005424EE"/>
    <w:rsid w:val="00546757"/>
    <w:rsid w:val="0055136A"/>
    <w:rsid w:val="00562213"/>
    <w:rsid w:val="0056263F"/>
    <w:rsid w:val="00562AAC"/>
    <w:rsid w:val="00563A18"/>
    <w:rsid w:val="00564690"/>
    <w:rsid w:val="005672F8"/>
    <w:rsid w:val="00567F29"/>
    <w:rsid w:val="005713E7"/>
    <w:rsid w:val="00584EC6"/>
    <w:rsid w:val="005870B4"/>
    <w:rsid w:val="005921A1"/>
    <w:rsid w:val="005925E0"/>
    <w:rsid w:val="00595C4E"/>
    <w:rsid w:val="005B3952"/>
    <w:rsid w:val="005C0000"/>
    <w:rsid w:val="005C4584"/>
    <w:rsid w:val="005D37ED"/>
    <w:rsid w:val="005E0A36"/>
    <w:rsid w:val="005E1F4A"/>
    <w:rsid w:val="005E7027"/>
    <w:rsid w:val="005E7907"/>
    <w:rsid w:val="005F6BD4"/>
    <w:rsid w:val="0061314A"/>
    <w:rsid w:val="0062164B"/>
    <w:rsid w:val="00622689"/>
    <w:rsid w:val="00624849"/>
    <w:rsid w:val="00624EE1"/>
    <w:rsid w:val="006313AF"/>
    <w:rsid w:val="00635578"/>
    <w:rsid w:val="00637D27"/>
    <w:rsid w:val="00642370"/>
    <w:rsid w:val="0066340E"/>
    <w:rsid w:val="00664C7A"/>
    <w:rsid w:val="006723D8"/>
    <w:rsid w:val="00674308"/>
    <w:rsid w:val="006823D8"/>
    <w:rsid w:val="00691999"/>
    <w:rsid w:val="006A0596"/>
    <w:rsid w:val="006A1F1C"/>
    <w:rsid w:val="006C0021"/>
    <w:rsid w:val="006C4DCD"/>
    <w:rsid w:val="006D34B7"/>
    <w:rsid w:val="006D5293"/>
    <w:rsid w:val="006E36FC"/>
    <w:rsid w:val="006E60A7"/>
    <w:rsid w:val="006E66DF"/>
    <w:rsid w:val="006E7CA4"/>
    <w:rsid w:val="006F0D58"/>
    <w:rsid w:val="006F1BF2"/>
    <w:rsid w:val="00703FE4"/>
    <w:rsid w:val="00706B20"/>
    <w:rsid w:val="00707275"/>
    <w:rsid w:val="00713BA2"/>
    <w:rsid w:val="00721A2D"/>
    <w:rsid w:val="00724003"/>
    <w:rsid w:val="00724074"/>
    <w:rsid w:val="00734951"/>
    <w:rsid w:val="0073506C"/>
    <w:rsid w:val="007358A1"/>
    <w:rsid w:val="00736061"/>
    <w:rsid w:val="007405DB"/>
    <w:rsid w:val="0074298C"/>
    <w:rsid w:val="00747438"/>
    <w:rsid w:val="007530BA"/>
    <w:rsid w:val="0076780E"/>
    <w:rsid w:val="00771385"/>
    <w:rsid w:val="00783BC8"/>
    <w:rsid w:val="00786FA6"/>
    <w:rsid w:val="007934B2"/>
    <w:rsid w:val="00796140"/>
    <w:rsid w:val="007A7588"/>
    <w:rsid w:val="007B4814"/>
    <w:rsid w:val="007B58B7"/>
    <w:rsid w:val="007C1772"/>
    <w:rsid w:val="007D2A7C"/>
    <w:rsid w:val="007D5B9E"/>
    <w:rsid w:val="007E2AE8"/>
    <w:rsid w:val="007E3995"/>
    <w:rsid w:val="007F6F5C"/>
    <w:rsid w:val="00805309"/>
    <w:rsid w:val="0080782D"/>
    <w:rsid w:val="00810039"/>
    <w:rsid w:val="00817898"/>
    <w:rsid w:val="008202B4"/>
    <w:rsid w:val="008236F7"/>
    <w:rsid w:val="008271BD"/>
    <w:rsid w:val="00832BAD"/>
    <w:rsid w:val="00833CCF"/>
    <w:rsid w:val="008373B0"/>
    <w:rsid w:val="0084129F"/>
    <w:rsid w:val="008431EC"/>
    <w:rsid w:val="00854220"/>
    <w:rsid w:val="0085476A"/>
    <w:rsid w:val="008624A1"/>
    <w:rsid w:val="00863D63"/>
    <w:rsid w:val="00867C75"/>
    <w:rsid w:val="0087321C"/>
    <w:rsid w:val="008836FE"/>
    <w:rsid w:val="00894B91"/>
    <w:rsid w:val="008A14D5"/>
    <w:rsid w:val="008A1DDD"/>
    <w:rsid w:val="008A4E12"/>
    <w:rsid w:val="008A6035"/>
    <w:rsid w:val="008A61F4"/>
    <w:rsid w:val="008B0350"/>
    <w:rsid w:val="008B5F15"/>
    <w:rsid w:val="008B7C15"/>
    <w:rsid w:val="008C0476"/>
    <w:rsid w:val="008C3478"/>
    <w:rsid w:val="008C704E"/>
    <w:rsid w:val="008D1151"/>
    <w:rsid w:val="008D1AC6"/>
    <w:rsid w:val="008E7B67"/>
    <w:rsid w:val="008F7280"/>
    <w:rsid w:val="00902399"/>
    <w:rsid w:val="00903318"/>
    <w:rsid w:val="00907395"/>
    <w:rsid w:val="009177F7"/>
    <w:rsid w:val="00925F8E"/>
    <w:rsid w:val="0092755F"/>
    <w:rsid w:val="00933879"/>
    <w:rsid w:val="0093435B"/>
    <w:rsid w:val="00935E9E"/>
    <w:rsid w:val="00945503"/>
    <w:rsid w:val="009460D5"/>
    <w:rsid w:val="00966A2B"/>
    <w:rsid w:val="00966B32"/>
    <w:rsid w:val="0096758C"/>
    <w:rsid w:val="00972B52"/>
    <w:rsid w:val="009866C5"/>
    <w:rsid w:val="00994802"/>
    <w:rsid w:val="009A1C71"/>
    <w:rsid w:val="009A2098"/>
    <w:rsid w:val="009A5545"/>
    <w:rsid w:val="009B2B72"/>
    <w:rsid w:val="009C6645"/>
    <w:rsid w:val="009D3CFD"/>
    <w:rsid w:val="009E3EF8"/>
    <w:rsid w:val="009E62F4"/>
    <w:rsid w:val="009F13AD"/>
    <w:rsid w:val="009F26DB"/>
    <w:rsid w:val="009F73ED"/>
    <w:rsid w:val="00A02990"/>
    <w:rsid w:val="00A03CF0"/>
    <w:rsid w:val="00A03E5E"/>
    <w:rsid w:val="00A11DE1"/>
    <w:rsid w:val="00A12440"/>
    <w:rsid w:val="00A1370F"/>
    <w:rsid w:val="00A1604E"/>
    <w:rsid w:val="00A211CF"/>
    <w:rsid w:val="00A329F4"/>
    <w:rsid w:val="00A32F06"/>
    <w:rsid w:val="00A35485"/>
    <w:rsid w:val="00A4343C"/>
    <w:rsid w:val="00A43989"/>
    <w:rsid w:val="00A444DF"/>
    <w:rsid w:val="00A5720A"/>
    <w:rsid w:val="00A57A2D"/>
    <w:rsid w:val="00A648A4"/>
    <w:rsid w:val="00A660D3"/>
    <w:rsid w:val="00A669E4"/>
    <w:rsid w:val="00A73196"/>
    <w:rsid w:val="00A744F0"/>
    <w:rsid w:val="00A86861"/>
    <w:rsid w:val="00A928BA"/>
    <w:rsid w:val="00A938FA"/>
    <w:rsid w:val="00AA40BD"/>
    <w:rsid w:val="00AA4F65"/>
    <w:rsid w:val="00AB07F4"/>
    <w:rsid w:val="00AB4A3C"/>
    <w:rsid w:val="00AC44AD"/>
    <w:rsid w:val="00AC4841"/>
    <w:rsid w:val="00AC4BB1"/>
    <w:rsid w:val="00AC7B0E"/>
    <w:rsid w:val="00AD03A7"/>
    <w:rsid w:val="00AD0C0F"/>
    <w:rsid w:val="00AD65C6"/>
    <w:rsid w:val="00AE0572"/>
    <w:rsid w:val="00AF3157"/>
    <w:rsid w:val="00B0523F"/>
    <w:rsid w:val="00B076E5"/>
    <w:rsid w:val="00B1600E"/>
    <w:rsid w:val="00B21F2E"/>
    <w:rsid w:val="00B23E6A"/>
    <w:rsid w:val="00B30364"/>
    <w:rsid w:val="00B30CF9"/>
    <w:rsid w:val="00B31B9D"/>
    <w:rsid w:val="00B33414"/>
    <w:rsid w:val="00B347DC"/>
    <w:rsid w:val="00B36A62"/>
    <w:rsid w:val="00B37502"/>
    <w:rsid w:val="00B42A16"/>
    <w:rsid w:val="00B46039"/>
    <w:rsid w:val="00B621E4"/>
    <w:rsid w:val="00B729A7"/>
    <w:rsid w:val="00B9048A"/>
    <w:rsid w:val="00B9542A"/>
    <w:rsid w:val="00BA02AA"/>
    <w:rsid w:val="00BB0270"/>
    <w:rsid w:val="00BB1A65"/>
    <w:rsid w:val="00BB3D47"/>
    <w:rsid w:val="00BD2A89"/>
    <w:rsid w:val="00BD60F4"/>
    <w:rsid w:val="00BE0193"/>
    <w:rsid w:val="00BE0CE7"/>
    <w:rsid w:val="00BE5CF8"/>
    <w:rsid w:val="00C0063F"/>
    <w:rsid w:val="00C11C03"/>
    <w:rsid w:val="00C17876"/>
    <w:rsid w:val="00C22293"/>
    <w:rsid w:val="00C23EE5"/>
    <w:rsid w:val="00C24827"/>
    <w:rsid w:val="00C26DA8"/>
    <w:rsid w:val="00C303C4"/>
    <w:rsid w:val="00C3100A"/>
    <w:rsid w:val="00C3608F"/>
    <w:rsid w:val="00C52759"/>
    <w:rsid w:val="00C5605B"/>
    <w:rsid w:val="00C56302"/>
    <w:rsid w:val="00C602BE"/>
    <w:rsid w:val="00C6358A"/>
    <w:rsid w:val="00C67738"/>
    <w:rsid w:val="00C70C2C"/>
    <w:rsid w:val="00C70E3D"/>
    <w:rsid w:val="00C76AC2"/>
    <w:rsid w:val="00C827C0"/>
    <w:rsid w:val="00C83A1C"/>
    <w:rsid w:val="00C9585C"/>
    <w:rsid w:val="00C96D06"/>
    <w:rsid w:val="00C97441"/>
    <w:rsid w:val="00CA69FE"/>
    <w:rsid w:val="00CB3752"/>
    <w:rsid w:val="00CB4D58"/>
    <w:rsid w:val="00CB5E15"/>
    <w:rsid w:val="00CB5E79"/>
    <w:rsid w:val="00CB6FF8"/>
    <w:rsid w:val="00CC1BAC"/>
    <w:rsid w:val="00CC1D2F"/>
    <w:rsid w:val="00CC7963"/>
    <w:rsid w:val="00CD0039"/>
    <w:rsid w:val="00CE76DA"/>
    <w:rsid w:val="00CF2A13"/>
    <w:rsid w:val="00CF521A"/>
    <w:rsid w:val="00CF7867"/>
    <w:rsid w:val="00D0270C"/>
    <w:rsid w:val="00D075EE"/>
    <w:rsid w:val="00D112C9"/>
    <w:rsid w:val="00D1463D"/>
    <w:rsid w:val="00D15AD5"/>
    <w:rsid w:val="00D21125"/>
    <w:rsid w:val="00D21865"/>
    <w:rsid w:val="00D22657"/>
    <w:rsid w:val="00D27EBA"/>
    <w:rsid w:val="00D31014"/>
    <w:rsid w:val="00D4105C"/>
    <w:rsid w:val="00D42CAB"/>
    <w:rsid w:val="00D5051C"/>
    <w:rsid w:val="00D53A08"/>
    <w:rsid w:val="00D57384"/>
    <w:rsid w:val="00D6286F"/>
    <w:rsid w:val="00D65469"/>
    <w:rsid w:val="00D6632B"/>
    <w:rsid w:val="00D71060"/>
    <w:rsid w:val="00D747BA"/>
    <w:rsid w:val="00D76642"/>
    <w:rsid w:val="00D83AEC"/>
    <w:rsid w:val="00D907EA"/>
    <w:rsid w:val="00D94F5E"/>
    <w:rsid w:val="00DA236E"/>
    <w:rsid w:val="00DA2B56"/>
    <w:rsid w:val="00DA6498"/>
    <w:rsid w:val="00DA6918"/>
    <w:rsid w:val="00DB0647"/>
    <w:rsid w:val="00DB2510"/>
    <w:rsid w:val="00DB5FFC"/>
    <w:rsid w:val="00DB64A9"/>
    <w:rsid w:val="00DC0EB1"/>
    <w:rsid w:val="00DC7012"/>
    <w:rsid w:val="00DD14FB"/>
    <w:rsid w:val="00DD521B"/>
    <w:rsid w:val="00DD546F"/>
    <w:rsid w:val="00DD5F74"/>
    <w:rsid w:val="00DD7763"/>
    <w:rsid w:val="00DF30B7"/>
    <w:rsid w:val="00DF3A8B"/>
    <w:rsid w:val="00DF7AB8"/>
    <w:rsid w:val="00E07D14"/>
    <w:rsid w:val="00E10FBE"/>
    <w:rsid w:val="00E12973"/>
    <w:rsid w:val="00E20A27"/>
    <w:rsid w:val="00E25D28"/>
    <w:rsid w:val="00E26043"/>
    <w:rsid w:val="00E275C5"/>
    <w:rsid w:val="00E35890"/>
    <w:rsid w:val="00E36979"/>
    <w:rsid w:val="00E37115"/>
    <w:rsid w:val="00E42A0E"/>
    <w:rsid w:val="00E50782"/>
    <w:rsid w:val="00E55B85"/>
    <w:rsid w:val="00E60F10"/>
    <w:rsid w:val="00E6231E"/>
    <w:rsid w:val="00E651B9"/>
    <w:rsid w:val="00E653BE"/>
    <w:rsid w:val="00E70561"/>
    <w:rsid w:val="00E83C26"/>
    <w:rsid w:val="00E84C18"/>
    <w:rsid w:val="00E92C17"/>
    <w:rsid w:val="00E92FFB"/>
    <w:rsid w:val="00EA276A"/>
    <w:rsid w:val="00EB13A2"/>
    <w:rsid w:val="00EB3F88"/>
    <w:rsid w:val="00ED4A30"/>
    <w:rsid w:val="00ED4E13"/>
    <w:rsid w:val="00EE1746"/>
    <w:rsid w:val="00EF2D36"/>
    <w:rsid w:val="00F07E7F"/>
    <w:rsid w:val="00F13B40"/>
    <w:rsid w:val="00F16381"/>
    <w:rsid w:val="00F32A81"/>
    <w:rsid w:val="00F337B7"/>
    <w:rsid w:val="00F37B2A"/>
    <w:rsid w:val="00F40820"/>
    <w:rsid w:val="00F40A51"/>
    <w:rsid w:val="00F420D8"/>
    <w:rsid w:val="00F47678"/>
    <w:rsid w:val="00F47CB0"/>
    <w:rsid w:val="00F5640A"/>
    <w:rsid w:val="00F567EF"/>
    <w:rsid w:val="00F70650"/>
    <w:rsid w:val="00F736B1"/>
    <w:rsid w:val="00F74867"/>
    <w:rsid w:val="00F76AD2"/>
    <w:rsid w:val="00F81044"/>
    <w:rsid w:val="00F820E1"/>
    <w:rsid w:val="00F977C9"/>
    <w:rsid w:val="00FC57E0"/>
    <w:rsid w:val="00FD2B3E"/>
    <w:rsid w:val="00FD732F"/>
    <w:rsid w:val="00FE360C"/>
    <w:rsid w:val="00FE42EE"/>
    <w:rsid w:val="00FE538E"/>
    <w:rsid w:val="00FF06FC"/>
    <w:rsid w:val="00FF0C9B"/>
    <w:rsid w:val="00FF4AAC"/>
    <w:rsid w:val="00FF6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4BAB4"/>
  <w15:docId w15:val="{789F82F5-6B74-4115-978C-C4F30A8BB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4951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B28BA"/>
    <w:pPr>
      <w:ind w:left="720"/>
      <w:contextualSpacing/>
    </w:pPr>
    <w:rPr>
      <w:lang w:val="x-none"/>
    </w:rPr>
  </w:style>
  <w:style w:type="paragraph" w:customStyle="1" w:styleId="Default">
    <w:name w:val="Default"/>
    <w:rsid w:val="00D42C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customStyle="1" w:styleId="tytupoziom1">
    <w:name w:val="tytuł poziom 1"/>
    <w:basedOn w:val="Normalny"/>
    <w:rsid w:val="008A6035"/>
    <w:pPr>
      <w:numPr>
        <w:numId w:val="1"/>
      </w:numPr>
    </w:pPr>
    <w:rPr>
      <w:b/>
      <w:sz w:val="28"/>
    </w:rPr>
  </w:style>
  <w:style w:type="paragraph" w:customStyle="1" w:styleId="tytupoziom2">
    <w:name w:val="tytuł poziom 2"/>
    <w:basedOn w:val="tytupoziom1"/>
    <w:rsid w:val="008A6035"/>
    <w:pPr>
      <w:numPr>
        <w:ilvl w:val="1"/>
      </w:numPr>
      <w:outlineLvl w:val="1"/>
    </w:pPr>
    <w:rPr>
      <w:sz w:val="24"/>
    </w:rPr>
  </w:style>
  <w:style w:type="paragraph" w:styleId="Tekstpodstawowy">
    <w:name w:val="Body Text"/>
    <w:aliases w:val=" Znak"/>
    <w:basedOn w:val="Normalny"/>
    <w:link w:val="TekstpodstawowyZnak"/>
    <w:rsid w:val="00D075EE"/>
    <w:pPr>
      <w:spacing w:line="360" w:lineRule="auto"/>
    </w:pPr>
  </w:style>
  <w:style w:type="character" w:customStyle="1" w:styleId="TekstpodstawowyZnak">
    <w:name w:val="Tekst podstawowy Znak"/>
    <w:aliases w:val=" Znak Znak"/>
    <w:link w:val="Tekstpodstawowy"/>
    <w:rsid w:val="00D075EE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6D5293"/>
    <w:rPr>
      <w:b/>
      <w:bCs/>
    </w:rPr>
  </w:style>
  <w:style w:type="paragraph" w:customStyle="1" w:styleId="Akapitzlist1">
    <w:name w:val="Akapit z listą1"/>
    <w:basedOn w:val="Normalny"/>
    <w:rsid w:val="00F32A8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F32A81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7B4C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28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F728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8F7280"/>
    <w:rPr>
      <w:sz w:val="16"/>
      <w:szCs w:val="16"/>
    </w:rPr>
  </w:style>
  <w:style w:type="paragraph" w:customStyle="1" w:styleId="Style74">
    <w:name w:val="Style74"/>
    <w:basedOn w:val="Normalny"/>
    <w:uiPriority w:val="99"/>
    <w:rsid w:val="00563A18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Calibri" w:hAnsi="Calibri" w:cs="Calibri"/>
    </w:rPr>
  </w:style>
  <w:style w:type="paragraph" w:customStyle="1" w:styleId="Style76">
    <w:name w:val="Style76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31"/>
    </w:pPr>
    <w:rPr>
      <w:rFonts w:ascii="Calibri" w:hAnsi="Calibri" w:cs="Calibri"/>
    </w:rPr>
  </w:style>
  <w:style w:type="paragraph" w:customStyle="1" w:styleId="Style80">
    <w:name w:val="Style80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jc w:val="center"/>
    </w:pPr>
    <w:rPr>
      <w:rFonts w:ascii="Calibri" w:hAnsi="Calibri" w:cs="Calibri"/>
    </w:rPr>
  </w:style>
  <w:style w:type="paragraph" w:customStyle="1" w:styleId="Style81">
    <w:name w:val="Style81"/>
    <w:basedOn w:val="Normalny"/>
    <w:uiPriority w:val="99"/>
    <w:rsid w:val="00563A18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paragraph" w:customStyle="1" w:styleId="Style88">
    <w:name w:val="Style88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35">
    <w:name w:val="Style135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ind w:hanging="235"/>
      <w:jc w:val="left"/>
    </w:pPr>
    <w:rPr>
      <w:rFonts w:ascii="Calibri" w:hAnsi="Calibri" w:cs="Calibri"/>
    </w:rPr>
  </w:style>
  <w:style w:type="paragraph" w:customStyle="1" w:styleId="Style137">
    <w:name w:val="Style137"/>
    <w:basedOn w:val="Normalny"/>
    <w:uiPriority w:val="99"/>
    <w:rsid w:val="00563A18"/>
    <w:pPr>
      <w:widowControl w:val="0"/>
      <w:autoSpaceDE w:val="0"/>
      <w:autoSpaceDN w:val="0"/>
      <w:adjustRightInd w:val="0"/>
      <w:spacing w:line="414" w:lineRule="exact"/>
      <w:ind w:hanging="235"/>
    </w:pPr>
    <w:rPr>
      <w:rFonts w:ascii="Calibri" w:hAnsi="Calibri" w:cs="Calibri"/>
    </w:rPr>
  </w:style>
  <w:style w:type="paragraph" w:customStyle="1" w:styleId="Style149">
    <w:name w:val="Style149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355"/>
    </w:pPr>
    <w:rPr>
      <w:rFonts w:ascii="Calibri" w:hAnsi="Calibri" w:cs="Calibri"/>
    </w:rPr>
  </w:style>
  <w:style w:type="paragraph" w:customStyle="1" w:styleId="Style154">
    <w:name w:val="Style154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110"/>
      <w:jc w:val="left"/>
    </w:pPr>
    <w:rPr>
      <w:rFonts w:ascii="Calibri" w:hAnsi="Calibri" w:cs="Calibri"/>
    </w:rPr>
  </w:style>
  <w:style w:type="paragraph" w:customStyle="1" w:styleId="Style155">
    <w:name w:val="Style155"/>
    <w:basedOn w:val="Normalny"/>
    <w:uiPriority w:val="99"/>
    <w:rsid w:val="00563A18"/>
    <w:pPr>
      <w:widowControl w:val="0"/>
      <w:autoSpaceDE w:val="0"/>
      <w:autoSpaceDN w:val="0"/>
      <w:adjustRightInd w:val="0"/>
      <w:spacing w:line="408" w:lineRule="exact"/>
      <w:ind w:hanging="336"/>
      <w:jc w:val="left"/>
    </w:pPr>
    <w:rPr>
      <w:rFonts w:ascii="Calibri" w:hAnsi="Calibri" w:cs="Calibri"/>
    </w:rPr>
  </w:style>
  <w:style w:type="paragraph" w:customStyle="1" w:styleId="Style160">
    <w:name w:val="Style160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67">
    <w:name w:val="Style167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50"/>
      <w:jc w:val="left"/>
    </w:pPr>
    <w:rPr>
      <w:rFonts w:ascii="Calibri" w:hAnsi="Calibri" w:cs="Calibri"/>
    </w:rPr>
  </w:style>
  <w:style w:type="character" w:customStyle="1" w:styleId="FontStyle182">
    <w:name w:val="Font Style182"/>
    <w:uiPriority w:val="99"/>
    <w:rsid w:val="00563A18"/>
    <w:rPr>
      <w:rFonts w:ascii="Times New Roman" w:hAnsi="Times New Roman" w:cs="Times New Roman"/>
      <w:sz w:val="22"/>
      <w:szCs w:val="22"/>
    </w:rPr>
  </w:style>
  <w:style w:type="character" w:customStyle="1" w:styleId="FontStyle183">
    <w:name w:val="Font Style183"/>
    <w:uiPriority w:val="99"/>
    <w:rsid w:val="00563A1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7">
    <w:name w:val="Font Style187"/>
    <w:uiPriority w:val="99"/>
    <w:rsid w:val="00563A18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D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uiPriority w:val="99"/>
    <w:unhideWhenUsed/>
    <w:rsid w:val="005B3952"/>
    <w:pPr>
      <w:numPr>
        <w:numId w:val="44"/>
      </w:numPr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340E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340E"/>
  </w:style>
  <w:style w:type="character" w:customStyle="1" w:styleId="AkapitzlistZnak">
    <w:name w:val="Akapit z listą Znak"/>
    <w:link w:val="Akapitzlist"/>
    <w:uiPriority w:val="34"/>
    <w:rsid w:val="00411A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F2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76F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315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FB1405-D7E7-407D-BA46-1CAD815F2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1901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Śląski Uniwersytet Medyczny</Company>
  <LinksUpToDate>false</LinksUpToDate>
  <CharactersWithSpaces>13283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</dc:creator>
  <cp:keywords/>
  <cp:lastModifiedBy>Elżbieta Soczewica</cp:lastModifiedBy>
  <cp:revision>8</cp:revision>
  <cp:lastPrinted>2019-07-11T07:52:00Z</cp:lastPrinted>
  <dcterms:created xsi:type="dcterms:W3CDTF">2019-06-10T08:39:00Z</dcterms:created>
  <dcterms:modified xsi:type="dcterms:W3CDTF">2020-06-05T07:02:00Z</dcterms:modified>
</cp:coreProperties>
</file>